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1CA" w:rsidRPr="00B701CA" w:rsidRDefault="00B701CA" w:rsidP="00B701CA">
      <w:pPr>
        <w:spacing w:line="360" w:lineRule="auto"/>
        <w:rPr>
          <w:sz w:val="24"/>
          <w:szCs w:val="24"/>
          <w:lang w:val="id-ID"/>
        </w:rPr>
      </w:pPr>
      <w:r>
        <w:rPr>
          <w:sz w:val="24"/>
          <w:szCs w:val="24"/>
          <w:lang w:val="id-ID"/>
        </w:rPr>
        <w:t>Lampiran 2</w:t>
      </w:r>
    </w:p>
    <w:p w:rsidR="002D6FFE" w:rsidRPr="006C5F9B" w:rsidRDefault="002D6FFE" w:rsidP="002D6FFE">
      <w:pPr>
        <w:spacing w:line="360" w:lineRule="auto"/>
        <w:jc w:val="center"/>
        <w:rPr>
          <w:b/>
          <w:sz w:val="24"/>
          <w:szCs w:val="24"/>
          <w:lang w:val="fi-FI"/>
        </w:rPr>
      </w:pPr>
      <w:r w:rsidRPr="006C5F9B">
        <w:rPr>
          <w:b/>
          <w:sz w:val="24"/>
          <w:szCs w:val="24"/>
          <w:lang w:val="fi-FI"/>
        </w:rPr>
        <w:t>RENCANA PELAKSANAAN  PEMBELAJARAN</w:t>
      </w:r>
    </w:p>
    <w:p w:rsidR="006E4342" w:rsidRPr="00B701CA" w:rsidRDefault="006E4342" w:rsidP="006E4342">
      <w:pPr>
        <w:spacing w:line="360" w:lineRule="auto"/>
        <w:jc w:val="center"/>
        <w:rPr>
          <w:sz w:val="24"/>
          <w:szCs w:val="24"/>
          <w:lang w:val="id-ID"/>
        </w:rPr>
      </w:pPr>
      <w:r>
        <w:rPr>
          <w:sz w:val="24"/>
          <w:szCs w:val="24"/>
          <w:lang w:val="id-ID"/>
        </w:rPr>
        <w:t>RPP KONTROL PERTEMUAN 1</w:t>
      </w:r>
    </w:p>
    <w:p w:rsidR="002D6FFE" w:rsidRPr="006C5F9B" w:rsidRDefault="002D6FFE" w:rsidP="002D6FFE">
      <w:pPr>
        <w:spacing w:line="360" w:lineRule="auto"/>
        <w:jc w:val="center"/>
        <w:rPr>
          <w:b/>
          <w:sz w:val="24"/>
          <w:szCs w:val="24"/>
          <w:lang w:val="fi-FI"/>
        </w:rPr>
      </w:pPr>
    </w:p>
    <w:p w:rsidR="002D6FFE" w:rsidRPr="00881368" w:rsidRDefault="002D6FFE" w:rsidP="002D6FFE">
      <w:pPr>
        <w:tabs>
          <w:tab w:val="left" w:pos="3828"/>
        </w:tabs>
        <w:spacing w:line="360" w:lineRule="auto"/>
        <w:ind w:left="1985"/>
        <w:jc w:val="both"/>
        <w:rPr>
          <w:sz w:val="24"/>
          <w:szCs w:val="24"/>
          <w:lang w:val="id-ID"/>
        </w:rPr>
      </w:pPr>
      <w:r>
        <w:rPr>
          <w:sz w:val="24"/>
          <w:szCs w:val="24"/>
          <w:lang w:val="fi-FI"/>
        </w:rPr>
        <w:t>Sekolah</w:t>
      </w:r>
      <w:r>
        <w:rPr>
          <w:sz w:val="24"/>
          <w:szCs w:val="24"/>
          <w:lang w:val="fi-FI"/>
        </w:rPr>
        <w:tab/>
        <w:t xml:space="preserve">: </w:t>
      </w:r>
      <w:r w:rsidRPr="006C5F9B">
        <w:rPr>
          <w:sz w:val="24"/>
          <w:szCs w:val="24"/>
          <w:lang w:val="fi-FI"/>
        </w:rPr>
        <w:t xml:space="preserve">SMP </w:t>
      </w:r>
      <w:r>
        <w:rPr>
          <w:sz w:val="24"/>
          <w:szCs w:val="24"/>
          <w:lang w:val="id-ID"/>
        </w:rPr>
        <w:t>Negeri</w:t>
      </w:r>
      <w:r w:rsidRPr="006C5F9B">
        <w:rPr>
          <w:sz w:val="24"/>
          <w:szCs w:val="24"/>
          <w:lang w:val="fi-FI"/>
        </w:rPr>
        <w:t xml:space="preserve"> </w:t>
      </w:r>
      <w:r>
        <w:rPr>
          <w:sz w:val="24"/>
          <w:szCs w:val="24"/>
          <w:lang w:val="id-ID"/>
        </w:rPr>
        <w:t>1 Sambi</w:t>
      </w:r>
    </w:p>
    <w:p w:rsidR="002D6FFE" w:rsidRPr="006C5F9B" w:rsidRDefault="002D6FFE" w:rsidP="002D6FFE">
      <w:pPr>
        <w:tabs>
          <w:tab w:val="left" w:pos="3828"/>
        </w:tabs>
        <w:spacing w:line="360" w:lineRule="auto"/>
        <w:ind w:left="1985"/>
        <w:jc w:val="both"/>
        <w:rPr>
          <w:sz w:val="24"/>
          <w:szCs w:val="24"/>
          <w:lang w:val="id-ID"/>
        </w:rPr>
      </w:pPr>
      <w:r w:rsidRPr="006C5F9B">
        <w:rPr>
          <w:sz w:val="24"/>
          <w:szCs w:val="24"/>
          <w:lang w:val="id-ID"/>
        </w:rPr>
        <w:t>Mata Pelajaran</w:t>
      </w:r>
      <w:r w:rsidRPr="006C5F9B">
        <w:rPr>
          <w:sz w:val="24"/>
          <w:szCs w:val="24"/>
          <w:lang w:val="id-ID"/>
        </w:rPr>
        <w:tab/>
      </w:r>
      <w:r>
        <w:rPr>
          <w:sz w:val="24"/>
          <w:szCs w:val="24"/>
          <w:lang w:val="id-ID"/>
        </w:rPr>
        <w:t xml:space="preserve">: </w:t>
      </w:r>
      <w:r w:rsidRPr="006C5F9B">
        <w:rPr>
          <w:sz w:val="24"/>
          <w:szCs w:val="24"/>
          <w:lang w:val="id-ID"/>
        </w:rPr>
        <w:t>Matematika</w:t>
      </w:r>
    </w:p>
    <w:p w:rsidR="002D6FFE" w:rsidRPr="006C5F9B" w:rsidRDefault="002D6FFE" w:rsidP="002D6FFE">
      <w:pPr>
        <w:tabs>
          <w:tab w:val="left" w:pos="3828"/>
        </w:tabs>
        <w:spacing w:line="360" w:lineRule="auto"/>
        <w:ind w:left="1985"/>
        <w:jc w:val="both"/>
        <w:rPr>
          <w:sz w:val="24"/>
          <w:szCs w:val="24"/>
          <w:lang w:val="id-ID"/>
        </w:rPr>
      </w:pPr>
      <w:r>
        <w:rPr>
          <w:sz w:val="24"/>
          <w:szCs w:val="24"/>
          <w:lang w:val="id-ID"/>
        </w:rPr>
        <w:t>Kelas</w:t>
      </w:r>
      <w:r>
        <w:rPr>
          <w:sz w:val="24"/>
          <w:szCs w:val="24"/>
          <w:lang w:val="id-ID"/>
        </w:rPr>
        <w:tab/>
        <w:t xml:space="preserve">: </w:t>
      </w:r>
      <w:r w:rsidRPr="006C5F9B">
        <w:rPr>
          <w:sz w:val="24"/>
          <w:szCs w:val="24"/>
          <w:lang w:val="id-ID"/>
        </w:rPr>
        <w:t>VIII</w:t>
      </w:r>
      <w:r>
        <w:rPr>
          <w:sz w:val="24"/>
          <w:szCs w:val="24"/>
          <w:lang w:val="id-ID"/>
        </w:rPr>
        <w:t xml:space="preserve"> (Delapan)</w:t>
      </w:r>
    </w:p>
    <w:p w:rsidR="002D6FFE" w:rsidRPr="006C5F9B" w:rsidRDefault="002D6FFE" w:rsidP="002D6FFE">
      <w:pPr>
        <w:tabs>
          <w:tab w:val="left" w:pos="3828"/>
        </w:tabs>
        <w:spacing w:line="360" w:lineRule="auto"/>
        <w:ind w:left="1985"/>
        <w:jc w:val="both"/>
        <w:rPr>
          <w:sz w:val="24"/>
          <w:szCs w:val="24"/>
          <w:lang w:val="id-ID"/>
        </w:rPr>
      </w:pPr>
      <w:r w:rsidRPr="006C5F9B">
        <w:rPr>
          <w:sz w:val="24"/>
          <w:szCs w:val="24"/>
          <w:lang w:val="id-ID"/>
        </w:rPr>
        <w:t>Semester</w:t>
      </w:r>
      <w:r w:rsidRPr="006C5F9B">
        <w:rPr>
          <w:sz w:val="24"/>
          <w:szCs w:val="24"/>
          <w:lang w:val="id-ID"/>
        </w:rPr>
        <w:tab/>
      </w:r>
      <w:r>
        <w:rPr>
          <w:sz w:val="24"/>
          <w:szCs w:val="24"/>
          <w:lang w:val="id-ID"/>
        </w:rPr>
        <w:t>: 2 (Genap)</w:t>
      </w:r>
    </w:p>
    <w:p w:rsidR="002D6FFE" w:rsidRPr="006C5F9B" w:rsidRDefault="002D6FFE" w:rsidP="002D6FFE">
      <w:pPr>
        <w:tabs>
          <w:tab w:val="left" w:pos="3828"/>
        </w:tabs>
        <w:spacing w:line="360" w:lineRule="auto"/>
        <w:ind w:left="1985"/>
        <w:jc w:val="both"/>
        <w:rPr>
          <w:sz w:val="24"/>
          <w:szCs w:val="24"/>
          <w:lang w:val="id-ID"/>
        </w:rPr>
      </w:pPr>
      <w:r w:rsidRPr="006C5F9B">
        <w:rPr>
          <w:sz w:val="24"/>
          <w:szCs w:val="24"/>
          <w:lang w:val="id-ID"/>
        </w:rPr>
        <w:t>Alokasi Waktu</w:t>
      </w:r>
      <w:r w:rsidRPr="006C5F9B">
        <w:rPr>
          <w:sz w:val="24"/>
          <w:szCs w:val="24"/>
          <w:lang w:val="id-ID"/>
        </w:rPr>
        <w:tab/>
      </w:r>
      <w:r>
        <w:rPr>
          <w:sz w:val="24"/>
          <w:szCs w:val="24"/>
          <w:lang w:val="id-ID"/>
        </w:rPr>
        <w:t>: 2 ×</w:t>
      </w:r>
      <w:r w:rsidRPr="006C5F9B">
        <w:rPr>
          <w:sz w:val="24"/>
          <w:szCs w:val="24"/>
          <w:lang w:val="id-ID"/>
        </w:rPr>
        <w:t xml:space="preserve"> 40 menit</w:t>
      </w:r>
      <w:r>
        <w:rPr>
          <w:sz w:val="24"/>
          <w:szCs w:val="24"/>
          <w:lang w:val="id-ID"/>
        </w:rPr>
        <w:t xml:space="preserve"> (1 pertemuan)</w:t>
      </w:r>
    </w:p>
    <w:p w:rsidR="002D6FFE" w:rsidRPr="006C5F9B" w:rsidRDefault="002D6FFE" w:rsidP="002D6FFE">
      <w:pPr>
        <w:spacing w:line="360" w:lineRule="auto"/>
        <w:jc w:val="both"/>
        <w:rPr>
          <w:sz w:val="24"/>
          <w:szCs w:val="24"/>
          <w:lang w:val="id-ID"/>
        </w:rPr>
      </w:pPr>
    </w:p>
    <w:p w:rsidR="002D6FFE" w:rsidRPr="006C5F9B" w:rsidRDefault="002D6FFE" w:rsidP="002D6FFE">
      <w:pPr>
        <w:pStyle w:val="ListParagraph"/>
        <w:numPr>
          <w:ilvl w:val="0"/>
          <w:numId w:val="4"/>
        </w:numPr>
        <w:spacing w:line="360" w:lineRule="auto"/>
        <w:ind w:left="709"/>
        <w:jc w:val="both"/>
        <w:rPr>
          <w:sz w:val="24"/>
          <w:szCs w:val="24"/>
          <w:lang w:val="sv-SE"/>
        </w:rPr>
      </w:pPr>
      <w:r w:rsidRPr="006C5F9B">
        <w:rPr>
          <w:b/>
          <w:sz w:val="24"/>
          <w:szCs w:val="24"/>
          <w:lang w:val="sv-SE"/>
        </w:rPr>
        <w:t>Standar Kompetensi</w:t>
      </w:r>
      <w:r w:rsidRPr="006C5F9B">
        <w:rPr>
          <w:sz w:val="24"/>
          <w:szCs w:val="24"/>
          <w:lang w:val="sv-SE"/>
        </w:rPr>
        <w:tab/>
      </w:r>
    </w:p>
    <w:p w:rsidR="002D6FFE" w:rsidRPr="003E1636" w:rsidRDefault="002D6FFE" w:rsidP="002D6FFE">
      <w:pPr>
        <w:spacing w:line="360" w:lineRule="auto"/>
        <w:ind w:left="709"/>
        <w:jc w:val="both"/>
        <w:rPr>
          <w:sz w:val="24"/>
          <w:szCs w:val="24"/>
          <w:lang w:val="id-ID"/>
        </w:rPr>
      </w:pPr>
      <w:r>
        <w:rPr>
          <w:sz w:val="24"/>
          <w:szCs w:val="24"/>
          <w:lang w:val="id-ID"/>
        </w:rPr>
        <w:t xml:space="preserve">4. </w:t>
      </w:r>
      <w:r w:rsidRPr="003E1636">
        <w:rPr>
          <w:sz w:val="24"/>
          <w:szCs w:val="24"/>
        </w:rPr>
        <w:t>Menentukan unsur, bagian lingkaran serta ukurannya</w:t>
      </w:r>
      <w:r w:rsidRPr="003E1636">
        <w:rPr>
          <w:sz w:val="24"/>
          <w:szCs w:val="24"/>
          <w:lang w:val="id-ID"/>
        </w:rPr>
        <w:t>.</w:t>
      </w:r>
    </w:p>
    <w:p w:rsidR="002D6FFE" w:rsidRPr="003E1636" w:rsidRDefault="002D6FFE" w:rsidP="002D6FFE">
      <w:pPr>
        <w:pStyle w:val="ListParagraph"/>
        <w:numPr>
          <w:ilvl w:val="0"/>
          <w:numId w:val="4"/>
        </w:numPr>
        <w:spacing w:line="360" w:lineRule="auto"/>
        <w:jc w:val="both"/>
        <w:rPr>
          <w:b/>
          <w:sz w:val="24"/>
          <w:szCs w:val="24"/>
          <w:lang w:val="es-ES"/>
        </w:rPr>
      </w:pPr>
      <w:r w:rsidRPr="003E1636">
        <w:rPr>
          <w:b/>
          <w:sz w:val="24"/>
          <w:szCs w:val="24"/>
          <w:lang w:val="es-ES"/>
        </w:rPr>
        <w:t>Kompetensi</w:t>
      </w:r>
      <w:r w:rsidRPr="003E1636">
        <w:rPr>
          <w:b/>
          <w:sz w:val="24"/>
          <w:szCs w:val="24"/>
          <w:lang w:val="id-ID"/>
        </w:rPr>
        <w:t xml:space="preserve"> </w:t>
      </w:r>
      <w:r w:rsidRPr="003E1636">
        <w:rPr>
          <w:b/>
          <w:sz w:val="24"/>
          <w:szCs w:val="24"/>
          <w:lang w:val="es-ES"/>
        </w:rPr>
        <w:t>Dasar</w:t>
      </w:r>
    </w:p>
    <w:p w:rsidR="002D6FFE" w:rsidRPr="003E1636" w:rsidRDefault="002D6FFE" w:rsidP="002D6FFE">
      <w:pPr>
        <w:spacing w:line="360" w:lineRule="auto"/>
        <w:ind w:left="720"/>
        <w:jc w:val="both"/>
        <w:rPr>
          <w:sz w:val="24"/>
          <w:szCs w:val="24"/>
          <w:lang w:val="id-ID"/>
        </w:rPr>
      </w:pPr>
      <w:r w:rsidRPr="003E1636">
        <w:rPr>
          <w:sz w:val="24"/>
          <w:szCs w:val="24"/>
        </w:rPr>
        <w:t>4.</w:t>
      </w:r>
      <w:r w:rsidRPr="003E1636">
        <w:rPr>
          <w:sz w:val="24"/>
          <w:szCs w:val="24"/>
          <w:lang w:val="id-ID"/>
        </w:rPr>
        <w:t>1. Menentukan unsur dan bagian-bagian lingkaran</w:t>
      </w:r>
    </w:p>
    <w:p w:rsidR="002D6FFE" w:rsidRDefault="002D6FFE" w:rsidP="002D6FFE">
      <w:pPr>
        <w:pStyle w:val="ListParagraph"/>
        <w:numPr>
          <w:ilvl w:val="0"/>
          <w:numId w:val="4"/>
        </w:numPr>
        <w:spacing w:line="360" w:lineRule="auto"/>
        <w:jc w:val="both"/>
        <w:rPr>
          <w:b/>
          <w:bCs/>
          <w:sz w:val="24"/>
          <w:szCs w:val="24"/>
          <w:lang w:val="es-ES"/>
        </w:rPr>
      </w:pPr>
      <w:r w:rsidRPr="006C5F9B">
        <w:rPr>
          <w:b/>
          <w:bCs/>
          <w:sz w:val="24"/>
          <w:szCs w:val="24"/>
          <w:lang w:val="es-ES"/>
        </w:rPr>
        <w:t>Indikator</w:t>
      </w:r>
      <w:r w:rsidRPr="006C5F9B">
        <w:rPr>
          <w:b/>
          <w:bCs/>
          <w:sz w:val="24"/>
          <w:szCs w:val="24"/>
          <w:lang w:val="id-ID"/>
        </w:rPr>
        <w:t xml:space="preserve"> </w:t>
      </w:r>
      <w:r w:rsidRPr="006C5F9B">
        <w:rPr>
          <w:b/>
          <w:bCs/>
          <w:sz w:val="24"/>
          <w:szCs w:val="24"/>
          <w:lang w:val="es-ES"/>
        </w:rPr>
        <w:t>Pencapaian</w:t>
      </w:r>
      <w:r w:rsidRPr="006C5F9B">
        <w:rPr>
          <w:b/>
          <w:bCs/>
          <w:sz w:val="24"/>
          <w:szCs w:val="24"/>
          <w:lang w:val="id-ID"/>
        </w:rPr>
        <w:t xml:space="preserve"> </w:t>
      </w:r>
      <w:r w:rsidRPr="006C5F9B">
        <w:rPr>
          <w:b/>
          <w:bCs/>
          <w:sz w:val="24"/>
          <w:szCs w:val="24"/>
          <w:lang w:val="es-ES"/>
        </w:rPr>
        <w:t>Kompetensi</w:t>
      </w:r>
    </w:p>
    <w:p w:rsidR="002D6FFE" w:rsidRPr="00A70D6C" w:rsidRDefault="002D6FFE" w:rsidP="002D6FFE">
      <w:pPr>
        <w:pStyle w:val="ListParagraph"/>
        <w:numPr>
          <w:ilvl w:val="2"/>
          <w:numId w:val="4"/>
        </w:numPr>
        <w:tabs>
          <w:tab w:val="left" w:pos="1276"/>
        </w:tabs>
        <w:spacing w:line="360" w:lineRule="auto"/>
        <w:ind w:left="1276" w:hanging="567"/>
        <w:jc w:val="both"/>
        <w:rPr>
          <w:b/>
          <w:bCs/>
          <w:sz w:val="24"/>
          <w:szCs w:val="24"/>
          <w:lang w:val="es-ES"/>
        </w:rPr>
      </w:pPr>
      <w:r w:rsidRPr="00A70D6C">
        <w:rPr>
          <w:bCs/>
          <w:sz w:val="24"/>
          <w:szCs w:val="24"/>
          <w:lang w:val="id-ID"/>
        </w:rPr>
        <w:t>Menyebutkan unsur-unsur dan bagian-bagian lingkaran: pusat lingkaran, jari-jari, diameter, busur, talibusur, juring dan tembereng.</w:t>
      </w:r>
    </w:p>
    <w:p w:rsidR="002D6FFE" w:rsidRPr="002D6FFE" w:rsidRDefault="002D6FFE" w:rsidP="002339EF">
      <w:pPr>
        <w:pStyle w:val="ListParagraph"/>
        <w:numPr>
          <w:ilvl w:val="0"/>
          <w:numId w:val="4"/>
        </w:numPr>
        <w:spacing w:line="360" w:lineRule="auto"/>
        <w:jc w:val="both"/>
        <w:rPr>
          <w:sz w:val="24"/>
          <w:szCs w:val="24"/>
          <w:lang w:val="es-ES"/>
        </w:rPr>
      </w:pPr>
      <w:r w:rsidRPr="006C5F9B">
        <w:rPr>
          <w:b/>
          <w:sz w:val="24"/>
          <w:szCs w:val="24"/>
          <w:lang w:val="es-ES"/>
        </w:rPr>
        <w:t>TujuanPembelajaran</w:t>
      </w:r>
    </w:p>
    <w:p w:rsidR="002D6FFE" w:rsidRPr="00EA508D" w:rsidRDefault="002D6FFE" w:rsidP="002339EF">
      <w:pPr>
        <w:pStyle w:val="ListParagraph"/>
        <w:spacing w:line="360" w:lineRule="auto"/>
        <w:jc w:val="both"/>
        <w:rPr>
          <w:sz w:val="24"/>
          <w:szCs w:val="24"/>
          <w:lang w:val="id-ID"/>
        </w:rPr>
      </w:pPr>
      <w:r w:rsidRPr="002D6FFE">
        <w:rPr>
          <w:sz w:val="24"/>
          <w:szCs w:val="24"/>
          <w:lang w:val="id-ID"/>
        </w:rPr>
        <w:t xml:space="preserve">Siswa </w:t>
      </w:r>
      <w:r w:rsidRPr="002D6FFE">
        <w:rPr>
          <w:sz w:val="24"/>
          <w:szCs w:val="24"/>
        </w:rPr>
        <w:t>dapat menyebutkan unsur-unsur dan bagian-bagian lingkaran: pusat lingkaran, jari-jari, diameter, busur, tali busur, tembereng, juring, apotema.</w:t>
      </w:r>
    </w:p>
    <w:p w:rsidR="002339EF" w:rsidRPr="002339EF" w:rsidRDefault="002339EF" w:rsidP="002339EF">
      <w:pPr>
        <w:numPr>
          <w:ilvl w:val="0"/>
          <w:numId w:val="22"/>
        </w:numPr>
        <w:tabs>
          <w:tab w:val="clear" w:pos="720"/>
          <w:tab w:val="left" w:pos="4820"/>
        </w:tabs>
        <w:spacing w:before="20" w:after="20" w:line="360" w:lineRule="auto"/>
        <w:ind w:left="1134" w:hanging="436"/>
        <w:rPr>
          <w:sz w:val="24"/>
          <w:szCs w:val="24"/>
          <w:lang w:val="es-ES"/>
        </w:rPr>
      </w:pPr>
      <w:r w:rsidRPr="002339EF">
        <w:rPr>
          <w:b/>
          <w:sz w:val="24"/>
          <w:szCs w:val="24"/>
          <w:lang w:val="fi-FI"/>
        </w:rPr>
        <w:t xml:space="preserve">Karakter siswa yang diharapkan : </w:t>
      </w:r>
      <w:r w:rsidRPr="002339EF">
        <w:rPr>
          <w:b/>
          <w:sz w:val="24"/>
          <w:szCs w:val="24"/>
          <w:lang w:val="fi-FI"/>
        </w:rPr>
        <w:tab/>
      </w:r>
    </w:p>
    <w:p w:rsidR="002339EF" w:rsidRPr="002339EF" w:rsidRDefault="002339EF" w:rsidP="002339EF">
      <w:pPr>
        <w:tabs>
          <w:tab w:val="left" w:pos="4820"/>
        </w:tabs>
        <w:spacing w:before="20" w:after="20" w:line="360" w:lineRule="auto"/>
        <w:ind w:left="1134"/>
        <w:rPr>
          <w:sz w:val="24"/>
          <w:szCs w:val="24"/>
          <w:lang w:val="es-ES"/>
        </w:rPr>
      </w:pPr>
      <w:r w:rsidRPr="002339EF">
        <w:rPr>
          <w:sz w:val="24"/>
          <w:szCs w:val="24"/>
          <w:lang w:val="es-ES"/>
        </w:rPr>
        <w:t xml:space="preserve">Disiplin ( </w:t>
      </w:r>
      <w:r w:rsidRPr="002339EF">
        <w:rPr>
          <w:i/>
          <w:sz w:val="24"/>
          <w:szCs w:val="24"/>
          <w:lang w:val="es-ES"/>
        </w:rPr>
        <w:t>Discipline</w:t>
      </w:r>
      <w:r w:rsidRPr="002339EF">
        <w:rPr>
          <w:sz w:val="24"/>
          <w:szCs w:val="24"/>
          <w:lang w:val="es-ES"/>
        </w:rPr>
        <w:t xml:space="preserve"> )</w:t>
      </w:r>
    </w:p>
    <w:p w:rsidR="002339EF" w:rsidRPr="002339EF" w:rsidRDefault="002339EF" w:rsidP="002339EF">
      <w:pPr>
        <w:tabs>
          <w:tab w:val="left" w:pos="4820"/>
        </w:tabs>
        <w:spacing w:before="20" w:after="20" w:line="360" w:lineRule="auto"/>
        <w:ind w:left="1134"/>
        <w:rPr>
          <w:sz w:val="24"/>
          <w:szCs w:val="24"/>
          <w:lang w:val="es-ES"/>
        </w:rPr>
      </w:pPr>
      <w:r w:rsidRPr="002339EF">
        <w:rPr>
          <w:sz w:val="24"/>
          <w:szCs w:val="24"/>
          <w:lang w:val="es-ES"/>
        </w:rPr>
        <w:t xml:space="preserve">Rasa hormat dan perhatian ( </w:t>
      </w:r>
      <w:r w:rsidRPr="002339EF">
        <w:rPr>
          <w:i/>
          <w:sz w:val="24"/>
          <w:szCs w:val="24"/>
          <w:lang w:val="es-ES"/>
        </w:rPr>
        <w:t xml:space="preserve">respect </w:t>
      </w:r>
      <w:r w:rsidRPr="002339EF">
        <w:rPr>
          <w:sz w:val="24"/>
          <w:szCs w:val="24"/>
          <w:lang w:val="es-ES"/>
        </w:rPr>
        <w:t>)</w:t>
      </w:r>
    </w:p>
    <w:p w:rsidR="002339EF" w:rsidRPr="002339EF" w:rsidRDefault="002339EF" w:rsidP="002339EF">
      <w:pPr>
        <w:tabs>
          <w:tab w:val="left" w:pos="4820"/>
        </w:tabs>
        <w:spacing w:before="20" w:after="20" w:line="360" w:lineRule="auto"/>
        <w:ind w:left="1134"/>
        <w:rPr>
          <w:sz w:val="24"/>
          <w:szCs w:val="24"/>
          <w:lang w:val="es-ES"/>
        </w:rPr>
      </w:pPr>
      <w:r w:rsidRPr="002339EF">
        <w:rPr>
          <w:sz w:val="24"/>
          <w:szCs w:val="24"/>
          <w:lang w:val="es-ES"/>
        </w:rPr>
        <w:t xml:space="preserve">Tekun ( </w:t>
      </w:r>
      <w:r w:rsidRPr="002339EF">
        <w:rPr>
          <w:i/>
          <w:sz w:val="24"/>
          <w:szCs w:val="24"/>
          <w:lang w:val="es-ES"/>
        </w:rPr>
        <w:t>diligence</w:t>
      </w:r>
      <w:r w:rsidRPr="002339EF">
        <w:rPr>
          <w:sz w:val="24"/>
          <w:szCs w:val="24"/>
          <w:lang w:val="es-ES"/>
        </w:rPr>
        <w:t xml:space="preserve"> ) </w:t>
      </w:r>
    </w:p>
    <w:p w:rsidR="002339EF" w:rsidRPr="002339EF" w:rsidRDefault="002339EF" w:rsidP="002339EF">
      <w:pPr>
        <w:tabs>
          <w:tab w:val="left" w:pos="4820"/>
        </w:tabs>
        <w:spacing w:before="20" w:after="20" w:line="360" w:lineRule="auto"/>
        <w:ind w:left="1134"/>
        <w:rPr>
          <w:sz w:val="24"/>
          <w:szCs w:val="24"/>
          <w:lang w:val="es-ES"/>
        </w:rPr>
      </w:pPr>
      <w:r w:rsidRPr="002339EF">
        <w:rPr>
          <w:sz w:val="24"/>
          <w:szCs w:val="24"/>
          <w:lang w:val="es-ES"/>
        </w:rPr>
        <w:t xml:space="preserve">Tanggung jawab ( </w:t>
      </w:r>
      <w:r w:rsidRPr="002339EF">
        <w:rPr>
          <w:i/>
          <w:sz w:val="24"/>
          <w:szCs w:val="24"/>
          <w:lang w:val="es-ES"/>
        </w:rPr>
        <w:t xml:space="preserve">responsibility </w:t>
      </w:r>
      <w:r w:rsidRPr="002339EF">
        <w:rPr>
          <w:sz w:val="24"/>
          <w:szCs w:val="24"/>
          <w:lang w:val="es-ES"/>
        </w:rPr>
        <w:t>)</w:t>
      </w:r>
    </w:p>
    <w:p w:rsidR="002339EF" w:rsidRPr="002339EF" w:rsidRDefault="002D6FFE" w:rsidP="002339EF">
      <w:pPr>
        <w:pStyle w:val="ListParagraph"/>
        <w:numPr>
          <w:ilvl w:val="0"/>
          <w:numId w:val="4"/>
        </w:numPr>
        <w:spacing w:line="360" w:lineRule="auto"/>
        <w:jc w:val="both"/>
        <w:rPr>
          <w:sz w:val="24"/>
          <w:szCs w:val="24"/>
        </w:rPr>
      </w:pPr>
      <w:r w:rsidRPr="006C5F9B">
        <w:rPr>
          <w:b/>
          <w:sz w:val="24"/>
          <w:szCs w:val="24"/>
        </w:rPr>
        <w:t>Materi</w:t>
      </w:r>
      <w:r w:rsidRPr="006C5F9B">
        <w:rPr>
          <w:b/>
          <w:sz w:val="24"/>
          <w:szCs w:val="24"/>
          <w:lang w:val="id-ID"/>
        </w:rPr>
        <w:t xml:space="preserve"> Pembelajaran</w:t>
      </w:r>
    </w:p>
    <w:p w:rsidR="002339EF" w:rsidRPr="002339EF" w:rsidRDefault="002339EF" w:rsidP="002339EF">
      <w:pPr>
        <w:pStyle w:val="ListParagraph"/>
        <w:spacing w:line="360" w:lineRule="auto"/>
        <w:jc w:val="both"/>
        <w:rPr>
          <w:sz w:val="24"/>
          <w:szCs w:val="24"/>
        </w:rPr>
      </w:pPr>
      <w:r w:rsidRPr="002339EF">
        <w:rPr>
          <w:sz w:val="24"/>
          <w:szCs w:val="24"/>
        </w:rPr>
        <w:t>Lingkaran, yaitu mengenai mengenal unsur-unsur dan bagian-bagian lingkaran.</w:t>
      </w:r>
    </w:p>
    <w:p w:rsidR="002D6FFE" w:rsidRPr="006C5F9B" w:rsidRDefault="002D6FFE" w:rsidP="002339EF">
      <w:pPr>
        <w:pStyle w:val="ListParagraph"/>
        <w:numPr>
          <w:ilvl w:val="0"/>
          <w:numId w:val="4"/>
        </w:numPr>
        <w:spacing w:line="360" w:lineRule="auto"/>
        <w:jc w:val="both"/>
        <w:rPr>
          <w:b/>
          <w:sz w:val="24"/>
          <w:szCs w:val="24"/>
        </w:rPr>
      </w:pPr>
      <w:r w:rsidRPr="006C5F9B">
        <w:rPr>
          <w:b/>
          <w:sz w:val="24"/>
          <w:szCs w:val="24"/>
        </w:rPr>
        <w:t>M</w:t>
      </w:r>
      <w:r w:rsidRPr="006C5F9B">
        <w:rPr>
          <w:b/>
          <w:sz w:val="24"/>
          <w:szCs w:val="24"/>
          <w:lang w:val="id-ID"/>
        </w:rPr>
        <w:t>edia, M</w:t>
      </w:r>
      <w:r w:rsidRPr="006C5F9B">
        <w:rPr>
          <w:b/>
          <w:sz w:val="24"/>
          <w:szCs w:val="24"/>
        </w:rPr>
        <w:t>etode</w:t>
      </w:r>
      <w:r w:rsidRPr="006C5F9B">
        <w:rPr>
          <w:b/>
          <w:sz w:val="24"/>
          <w:szCs w:val="24"/>
          <w:lang w:val="id-ID"/>
        </w:rPr>
        <w:t xml:space="preserve">, dan Sumber </w:t>
      </w:r>
      <w:r w:rsidRPr="006C5F9B">
        <w:rPr>
          <w:b/>
          <w:sz w:val="24"/>
          <w:szCs w:val="24"/>
        </w:rPr>
        <w:t>Pembelajaran</w:t>
      </w:r>
    </w:p>
    <w:p w:rsidR="002D6FFE" w:rsidRPr="001F0F10" w:rsidRDefault="002D6FFE" w:rsidP="00415E9B">
      <w:pPr>
        <w:pStyle w:val="ListParagraph"/>
        <w:numPr>
          <w:ilvl w:val="0"/>
          <w:numId w:val="6"/>
        </w:numPr>
        <w:tabs>
          <w:tab w:val="left" w:pos="3261"/>
          <w:tab w:val="left" w:pos="3686"/>
        </w:tabs>
        <w:spacing w:line="360" w:lineRule="auto"/>
        <w:ind w:left="1134"/>
        <w:jc w:val="both"/>
        <w:rPr>
          <w:sz w:val="24"/>
          <w:szCs w:val="24"/>
        </w:rPr>
      </w:pPr>
      <w:r w:rsidRPr="00E73E0A">
        <w:rPr>
          <w:sz w:val="24"/>
          <w:szCs w:val="24"/>
        </w:rPr>
        <w:t xml:space="preserve">Metode Pembelajaran </w:t>
      </w:r>
      <w:r w:rsidRPr="00E73E0A">
        <w:rPr>
          <w:sz w:val="24"/>
          <w:szCs w:val="24"/>
        </w:rPr>
        <w:tab/>
        <w:t>:</w:t>
      </w:r>
      <w:r>
        <w:rPr>
          <w:sz w:val="24"/>
          <w:szCs w:val="24"/>
        </w:rPr>
        <w:t xml:space="preserve"> </w:t>
      </w:r>
      <w:r w:rsidR="001F0F10" w:rsidRPr="001F0F10">
        <w:rPr>
          <w:sz w:val="24"/>
          <w:szCs w:val="24"/>
        </w:rPr>
        <w:t xml:space="preserve">Ceramah, tanya jawab, diskusi, dan </w:t>
      </w:r>
      <w:r w:rsidR="00415E9B">
        <w:rPr>
          <w:sz w:val="24"/>
          <w:szCs w:val="24"/>
        </w:rPr>
        <w:tab/>
      </w:r>
      <w:r w:rsidR="00415E9B">
        <w:rPr>
          <w:sz w:val="24"/>
          <w:szCs w:val="24"/>
        </w:rPr>
        <w:tab/>
      </w:r>
      <w:r w:rsidR="00415E9B">
        <w:rPr>
          <w:sz w:val="24"/>
          <w:szCs w:val="24"/>
        </w:rPr>
        <w:tab/>
        <w:t xml:space="preserve"> </w:t>
      </w:r>
      <w:r w:rsidR="001F0F10">
        <w:rPr>
          <w:sz w:val="24"/>
          <w:szCs w:val="24"/>
          <w:lang w:val="id-ID"/>
        </w:rPr>
        <w:t xml:space="preserve"> </w:t>
      </w:r>
      <w:r w:rsidR="001F0F10" w:rsidRPr="001F0F10">
        <w:rPr>
          <w:sz w:val="24"/>
          <w:szCs w:val="24"/>
        </w:rPr>
        <w:t>pemberian tugas.</w:t>
      </w:r>
    </w:p>
    <w:p w:rsidR="001F0F10" w:rsidRPr="001F0F10" w:rsidRDefault="002D6FFE" w:rsidP="00415E9B">
      <w:pPr>
        <w:pStyle w:val="ListParagraph"/>
        <w:numPr>
          <w:ilvl w:val="0"/>
          <w:numId w:val="6"/>
        </w:numPr>
        <w:tabs>
          <w:tab w:val="left" w:pos="3261"/>
          <w:tab w:val="left" w:pos="3686"/>
        </w:tabs>
        <w:spacing w:line="360" w:lineRule="auto"/>
        <w:ind w:left="1134"/>
        <w:jc w:val="both"/>
        <w:rPr>
          <w:sz w:val="24"/>
          <w:szCs w:val="24"/>
        </w:rPr>
      </w:pPr>
      <w:r w:rsidRPr="002D2BD2">
        <w:rPr>
          <w:sz w:val="24"/>
          <w:szCs w:val="24"/>
          <w:lang w:val="id-ID"/>
        </w:rPr>
        <w:lastRenderedPageBreak/>
        <w:t>Media</w:t>
      </w:r>
      <w:r w:rsidRPr="002D2BD2">
        <w:rPr>
          <w:sz w:val="24"/>
          <w:szCs w:val="24"/>
          <w:lang w:val="id-ID"/>
        </w:rPr>
        <w:tab/>
      </w:r>
      <w:r w:rsidR="00415E9B">
        <w:rPr>
          <w:sz w:val="24"/>
          <w:szCs w:val="24"/>
          <w:lang w:val="id-ID"/>
        </w:rPr>
        <w:tab/>
      </w:r>
      <w:r>
        <w:rPr>
          <w:sz w:val="24"/>
          <w:szCs w:val="24"/>
          <w:lang w:val="id-ID"/>
        </w:rPr>
        <w:t xml:space="preserve">:  </w:t>
      </w:r>
      <w:r w:rsidR="001F0F10">
        <w:rPr>
          <w:sz w:val="24"/>
          <w:szCs w:val="24"/>
          <w:lang w:val="id-ID"/>
        </w:rPr>
        <w:t>Papan Tulis</w:t>
      </w:r>
    </w:p>
    <w:p w:rsidR="002D6FFE" w:rsidRPr="00885BBB" w:rsidRDefault="002D6FFE" w:rsidP="00415E9B">
      <w:pPr>
        <w:pStyle w:val="ListParagraph"/>
        <w:numPr>
          <w:ilvl w:val="0"/>
          <w:numId w:val="6"/>
        </w:numPr>
        <w:tabs>
          <w:tab w:val="left" w:pos="3686"/>
        </w:tabs>
        <w:spacing w:line="360" w:lineRule="auto"/>
        <w:ind w:left="1134"/>
        <w:jc w:val="both"/>
        <w:rPr>
          <w:sz w:val="24"/>
          <w:szCs w:val="24"/>
        </w:rPr>
      </w:pPr>
      <w:r>
        <w:rPr>
          <w:sz w:val="24"/>
          <w:szCs w:val="24"/>
          <w:lang w:val="id-ID"/>
        </w:rPr>
        <w:t>Sumber Belajar</w:t>
      </w:r>
      <w:r>
        <w:rPr>
          <w:sz w:val="24"/>
          <w:szCs w:val="24"/>
          <w:lang w:val="id-ID"/>
        </w:rPr>
        <w:tab/>
        <w:t xml:space="preserve">: </w:t>
      </w:r>
      <w:r>
        <w:rPr>
          <w:sz w:val="24"/>
          <w:szCs w:val="24"/>
        </w:rPr>
        <w:t xml:space="preserve">Buku Matematika </w:t>
      </w:r>
      <w:r>
        <w:rPr>
          <w:sz w:val="24"/>
          <w:szCs w:val="24"/>
          <w:lang w:val="id-ID"/>
        </w:rPr>
        <w:t xml:space="preserve">untuk SMP </w:t>
      </w:r>
      <w:r>
        <w:rPr>
          <w:sz w:val="24"/>
          <w:szCs w:val="24"/>
        </w:rPr>
        <w:t xml:space="preserve">Kelas </w:t>
      </w:r>
      <w:r w:rsidR="00C839E6">
        <w:rPr>
          <w:sz w:val="24"/>
          <w:szCs w:val="24"/>
        </w:rPr>
        <w:t xml:space="preserve">VIII, </w:t>
      </w:r>
      <w:r w:rsidRPr="00885BBB">
        <w:rPr>
          <w:sz w:val="24"/>
          <w:szCs w:val="24"/>
        </w:rPr>
        <w:t xml:space="preserve">pengarang: </w:t>
      </w:r>
      <w:r w:rsidRPr="00885BBB">
        <w:rPr>
          <w:sz w:val="24"/>
          <w:szCs w:val="24"/>
          <w:lang w:val="id-ID"/>
        </w:rPr>
        <w:t>Sukino</w:t>
      </w:r>
      <w:r w:rsidRPr="00885BBB">
        <w:rPr>
          <w:sz w:val="24"/>
          <w:szCs w:val="24"/>
        </w:rPr>
        <w:t xml:space="preserve"> dan </w:t>
      </w:r>
      <w:r w:rsidR="00C839E6">
        <w:rPr>
          <w:sz w:val="24"/>
          <w:szCs w:val="24"/>
          <w:lang w:val="id-ID"/>
        </w:rPr>
        <w:t xml:space="preserve">Wilson </w:t>
      </w:r>
      <w:r w:rsidRPr="00885BBB">
        <w:rPr>
          <w:sz w:val="24"/>
          <w:szCs w:val="24"/>
          <w:lang w:val="id-ID"/>
        </w:rPr>
        <w:t>Simangunsong</w:t>
      </w:r>
      <w:r w:rsidRPr="00885BBB">
        <w:rPr>
          <w:sz w:val="24"/>
          <w:szCs w:val="24"/>
        </w:rPr>
        <w:t xml:space="preserve">, Penerbit: </w:t>
      </w:r>
      <w:r w:rsidRPr="00885BBB">
        <w:rPr>
          <w:sz w:val="24"/>
          <w:szCs w:val="24"/>
          <w:lang w:val="id-ID"/>
        </w:rPr>
        <w:t>Erlangga</w:t>
      </w:r>
      <w:r>
        <w:rPr>
          <w:sz w:val="24"/>
          <w:szCs w:val="24"/>
        </w:rPr>
        <w:t xml:space="preserve"> Hal 226</w:t>
      </w:r>
      <w:r w:rsidRPr="00885BBB">
        <w:rPr>
          <w:sz w:val="24"/>
          <w:szCs w:val="24"/>
        </w:rPr>
        <w:t>-241</w:t>
      </w:r>
    </w:p>
    <w:p w:rsidR="002D6FFE" w:rsidRDefault="002D6FFE" w:rsidP="002D6FFE">
      <w:pPr>
        <w:pStyle w:val="ListParagraph"/>
        <w:numPr>
          <w:ilvl w:val="0"/>
          <w:numId w:val="4"/>
        </w:numPr>
        <w:spacing w:line="360" w:lineRule="auto"/>
        <w:jc w:val="both"/>
        <w:rPr>
          <w:b/>
          <w:sz w:val="24"/>
          <w:szCs w:val="24"/>
          <w:lang w:val="sv-SE"/>
        </w:rPr>
      </w:pPr>
      <w:r w:rsidRPr="006C5F9B">
        <w:rPr>
          <w:b/>
          <w:sz w:val="24"/>
          <w:szCs w:val="24"/>
          <w:lang w:val="id-ID"/>
        </w:rPr>
        <w:t>Langka</w:t>
      </w:r>
      <w:r w:rsidRPr="006C5F9B">
        <w:rPr>
          <w:b/>
          <w:sz w:val="24"/>
          <w:szCs w:val="24"/>
          <w:lang w:val="sv-SE"/>
        </w:rPr>
        <w:t>h-langkah pembelajaran</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firstRow="1" w:lastRow="0" w:firstColumn="1" w:lastColumn="0" w:noHBand="0" w:noVBand="1"/>
      </w:tblPr>
      <w:tblGrid>
        <w:gridCol w:w="1701"/>
        <w:gridCol w:w="4820"/>
        <w:gridCol w:w="992"/>
      </w:tblGrid>
      <w:tr w:rsidR="002D6FFE" w:rsidRPr="006C5F9B" w:rsidTr="00005FF1">
        <w:tc>
          <w:tcPr>
            <w:tcW w:w="1701" w:type="dxa"/>
          </w:tcPr>
          <w:p w:rsidR="002D6FFE" w:rsidRPr="006C5F9B" w:rsidRDefault="002D6FFE" w:rsidP="00005FF1">
            <w:pPr>
              <w:spacing w:line="360" w:lineRule="auto"/>
              <w:jc w:val="center"/>
              <w:rPr>
                <w:b/>
                <w:sz w:val="24"/>
                <w:szCs w:val="24"/>
                <w:lang w:val="id-ID"/>
              </w:rPr>
            </w:pPr>
            <w:r w:rsidRPr="006C5F9B">
              <w:rPr>
                <w:b/>
                <w:sz w:val="24"/>
                <w:szCs w:val="24"/>
                <w:lang w:val="id-ID"/>
              </w:rPr>
              <w:t>Fase</w:t>
            </w:r>
          </w:p>
        </w:tc>
        <w:tc>
          <w:tcPr>
            <w:tcW w:w="4820" w:type="dxa"/>
          </w:tcPr>
          <w:p w:rsidR="002D6FFE" w:rsidRPr="006C5F9B" w:rsidRDefault="002D6FFE" w:rsidP="00005FF1">
            <w:pPr>
              <w:spacing w:line="360" w:lineRule="auto"/>
              <w:jc w:val="center"/>
              <w:rPr>
                <w:b/>
                <w:sz w:val="24"/>
                <w:szCs w:val="24"/>
                <w:lang w:val="id-ID"/>
              </w:rPr>
            </w:pPr>
            <w:r w:rsidRPr="006C5F9B">
              <w:rPr>
                <w:b/>
                <w:sz w:val="24"/>
                <w:szCs w:val="24"/>
                <w:lang w:val="id-ID"/>
              </w:rPr>
              <w:t>Kegiatan Pembelajaran</w:t>
            </w:r>
          </w:p>
        </w:tc>
        <w:tc>
          <w:tcPr>
            <w:tcW w:w="992" w:type="dxa"/>
          </w:tcPr>
          <w:p w:rsidR="002D6FFE" w:rsidRPr="006C5F9B" w:rsidRDefault="002D6FFE" w:rsidP="00005FF1">
            <w:pPr>
              <w:spacing w:line="360" w:lineRule="auto"/>
              <w:jc w:val="center"/>
              <w:rPr>
                <w:b/>
                <w:sz w:val="24"/>
                <w:szCs w:val="24"/>
                <w:lang w:val="id-ID"/>
              </w:rPr>
            </w:pPr>
            <w:r w:rsidRPr="006C5F9B">
              <w:rPr>
                <w:b/>
                <w:sz w:val="24"/>
                <w:szCs w:val="24"/>
                <w:lang w:val="id-ID"/>
              </w:rPr>
              <w:t>Waktu</w:t>
            </w:r>
          </w:p>
        </w:tc>
      </w:tr>
      <w:tr w:rsidR="002D6FFE" w:rsidRPr="006C5F9B" w:rsidTr="00005FF1">
        <w:tc>
          <w:tcPr>
            <w:tcW w:w="1701" w:type="dxa"/>
          </w:tcPr>
          <w:p w:rsidR="002D6FFE" w:rsidRPr="006C5F9B" w:rsidRDefault="002D6FFE" w:rsidP="00005FF1">
            <w:pPr>
              <w:spacing w:line="360" w:lineRule="auto"/>
              <w:jc w:val="both"/>
              <w:rPr>
                <w:b/>
                <w:sz w:val="24"/>
                <w:szCs w:val="24"/>
                <w:u w:val="single"/>
                <w:lang w:val="id-ID"/>
              </w:rPr>
            </w:pPr>
            <w:r w:rsidRPr="006C5F9B">
              <w:rPr>
                <w:b/>
                <w:sz w:val="24"/>
                <w:szCs w:val="24"/>
                <w:u w:val="single"/>
                <w:lang w:val="id-ID"/>
              </w:rPr>
              <w:t>Pendahuluan</w:t>
            </w:r>
          </w:p>
        </w:tc>
        <w:tc>
          <w:tcPr>
            <w:tcW w:w="4820" w:type="dxa"/>
          </w:tcPr>
          <w:p w:rsidR="006311A3" w:rsidRPr="007526A2" w:rsidRDefault="006311A3" w:rsidP="006311A3">
            <w:pPr>
              <w:pStyle w:val="ListParagraph"/>
              <w:numPr>
                <w:ilvl w:val="0"/>
                <w:numId w:val="7"/>
              </w:numPr>
              <w:spacing w:line="360" w:lineRule="auto"/>
              <w:ind w:left="346"/>
              <w:jc w:val="both"/>
              <w:rPr>
                <w:sz w:val="24"/>
                <w:szCs w:val="24"/>
              </w:rPr>
            </w:pPr>
            <w:r w:rsidRPr="007526A2">
              <w:rPr>
                <w:sz w:val="24"/>
                <w:szCs w:val="24"/>
              </w:rPr>
              <w:t>Mengawali kegiatan pembelajaran dengan memberi salam dan membaca bacaan basmallah bersama-sama.</w:t>
            </w:r>
          </w:p>
          <w:p w:rsidR="006311A3" w:rsidRPr="00C13042" w:rsidRDefault="006311A3" w:rsidP="006311A3">
            <w:pPr>
              <w:pStyle w:val="ListParagraph"/>
              <w:numPr>
                <w:ilvl w:val="0"/>
                <w:numId w:val="7"/>
              </w:numPr>
              <w:spacing w:line="360" w:lineRule="auto"/>
              <w:ind w:left="346"/>
              <w:jc w:val="both"/>
              <w:rPr>
                <w:sz w:val="24"/>
                <w:szCs w:val="24"/>
              </w:rPr>
            </w:pPr>
            <w:r w:rsidRPr="007526A2">
              <w:rPr>
                <w:sz w:val="24"/>
                <w:szCs w:val="24"/>
              </w:rPr>
              <w:t>Mengecek kehadiran siswa.</w:t>
            </w:r>
          </w:p>
          <w:p w:rsidR="006311A3" w:rsidRPr="00201D43" w:rsidRDefault="006311A3" w:rsidP="006311A3">
            <w:pPr>
              <w:pStyle w:val="ListParagraph"/>
              <w:numPr>
                <w:ilvl w:val="0"/>
                <w:numId w:val="7"/>
              </w:numPr>
              <w:spacing w:line="360" w:lineRule="auto"/>
              <w:ind w:left="346"/>
              <w:jc w:val="both"/>
              <w:rPr>
                <w:sz w:val="24"/>
                <w:szCs w:val="24"/>
              </w:rPr>
            </w:pPr>
            <w:r w:rsidRPr="00201D43">
              <w:rPr>
                <w:sz w:val="24"/>
                <w:szCs w:val="24"/>
              </w:rPr>
              <w:t>Mengkondisikan  suasana belajar yang menyenangkan.</w:t>
            </w:r>
          </w:p>
          <w:p w:rsidR="006311A3" w:rsidRPr="00201D43" w:rsidRDefault="006311A3" w:rsidP="006311A3">
            <w:pPr>
              <w:pStyle w:val="ListParagraph"/>
              <w:numPr>
                <w:ilvl w:val="0"/>
                <w:numId w:val="7"/>
              </w:numPr>
              <w:spacing w:line="360" w:lineRule="auto"/>
              <w:ind w:left="346"/>
              <w:jc w:val="both"/>
              <w:rPr>
                <w:sz w:val="24"/>
                <w:szCs w:val="24"/>
              </w:rPr>
            </w:pPr>
            <w:r w:rsidRPr="00201D43">
              <w:rPr>
                <w:sz w:val="24"/>
                <w:szCs w:val="24"/>
              </w:rPr>
              <w:t>Memberikan motivasi kepada siswa.</w:t>
            </w:r>
          </w:p>
          <w:p w:rsidR="002D6FFE" w:rsidRPr="006311A3" w:rsidRDefault="006311A3" w:rsidP="006311A3">
            <w:pPr>
              <w:pStyle w:val="ListParagraph"/>
              <w:numPr>
                <w:ilvl w:val="0"/>
                <w:numId w:val="7"/>
              </w:numPr>
              <w:spacing w:line="360" w:lineRule="auto"/>
              <w:ind w:left="346"/>
              <w:jc w:val="both"/>
              <w:rPr>
                <w:sz w:val="24"/>
                <w:szCs w:val="24"/>
              </w:rPr>
            </w:pPr>
            <w:r w:rsidRPr="00201D43">
              <w:rPr>
                <w:sz w:val="24"/>
                <w:szCs w:val="24"/>
              </w:rPr>
              <w:t>Menyampaikan kompetensi yang akan dicapai</w:t>
            </w:r>
            <w:r>
              <w:rPr>
                <w:sz w:val="24"/>
                <w:szCs w:val="24"/>
              </w:rPr>
              <w:t>.</w:t>
            </w:r>
          </w:p>
        </w:tc>
        <w:tc>
          <w:tcPr>
            <w:tcW w:w="992" w:type="dxa"/>
          </w:tcPr>
          <w:p w:rsidR="002D6FFE" w:rsidRPr="006C5F9B" w:rsidRDefault="002D6FFE" w:rsidP="00005FF1">
            <w:pPr>
              <w:spacing w:line="360" w:lineRule="auto"/>
              <w:jc w:val="center"/>
              <w:rPr>
                <w:sz w:val="24"/>
                <w:szCs w:val="24"/>
                <w:lang w:val="id-ID"/>
              </w:rPr>
            </w:pPr>
            <w:r>
              <w:rPr>
                <w:sz w:val="24"/>
                <w:szCs w:val="24"/>
                <w:lang w:val="id-ID"/>
              </w:rPr>
              <w:t>15</w:t>
            </w:r>
            <w:r w:rsidRPr="006C5F9B">
              <w:rPr>
                <w:sz w:val="24"/>
                <w:szCs w:val="24"/>
                <w:lang w:val="id-ID"/>
              </w:rPr>
              <w:t xml:space="preserve"> menit</w:t>
            </w:r>
          </w:p>
        </w:tc>
      </w:tr>
      <w:tr w:rsidR="002D6FFE" w:rsidRPr="006C5F9B" w:rsidTr="00005FF1">
        <w:tc>
          <w:tcPr>
            <w:tcW w:w="1701" w:type="dxa"/>
          </w:tcPr>
          <w:p w:rsidR="002D6FFE" w:rsidRPr="006C5F9B" w:rsidRDefault="002D6FFE" w:rsidP="00005FF1">
            <w:pPr>
              <w:spacing w:line="360" w:lineRule="auto"/>
              <w:jc w:val="both"/>
              <w:rPr>
                <w:b/>
                <w:sz w:val="24"/>
                <w:szCs w:val="24"/>
                <w:u w:val="single"/>
                <w:lang w:val="id-ID"/>
              </w:rPr>
            </w:pPr>
            <w:r w:rsidRPr="006C5F9B">
              <w:rPr>
                <w:b/>
                <w:sz w:val="24"/>
                <w:szCs w:val="24"/>
                <w:u w:val="single"/>
                <w:lang w:val="id-ID"/>
              </w:rPr>
              <w:t>Kegiatan Inti</w:t>
            </w:r>
          </w:p>
          <w:p w:rsidR="002D6FFE" w:rsidRPr="006C5F9B" w:rsidRDefault="002D6FFE" w:rsidP="002D6FFE">
            <w:pPr>
              <w:pStyle w:val="ListParagraph"/>
              <w:numPr>
                <w:ilvl w:val="0"/>
                <w:numId w:val="2"/>
              </w:numPr>
              <w:spacing w:line="360" w:lineRule="auto"/>
              <w:ind w:left="313"/>
              <w:jc w:val="both"/>
              <w:rPr>
                <w:sz w:val="24"/>
                <w:szCs w:val="24"/>
                <w:lang w:val="id-ID"/>
              </w:rPr>
            </w:pPr>
            <w:r w:rsidRPr="006C5F9B">
              <w:rPr>
                <w:sz w:val="24"/>
                <w:szCs w:val="24"/>
                <w:lang w:val="id-ID"/>
              </w:rPr>
              <w:t>Eksplorasi</w:t>
            </w: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465DBB">
            <w:pPr>
              <w:spacing w:line="360" w:lineRule="auto"/>
              <w:jc w:val="both"/>
              <w:rPr>
                <w:sz w:val="24"/>
                <w:szCs w:val="24"/>
                <w:lang w:val="id-ID"/>
              </w:rPr>
            </w:pPr>
          </w:p>
          <w:p w:rsidR="00B701CA" w:rsidRDefault="00B701CA" w:rsidP="00465DBB">
            <w:pPr>
              <w:spacing w:line="360" w:lineRule="auto"/>
              <w:jc w:val="both"/>
              <w:rPr>
                <w:sz w:val="24"/>
                <w:szCs w:val="24"/>
                <w:lang w:val="id-ID"/>
              </w:rPr>
            </w:pPr>
          </w:p>
          <w:p w:rsidR="006E4342" w:rsidRDefault="006E4342" w:rsidP="00465DBB">
            <w:pPr>
              <w:spacing w:line="360" w:lineRule="auto"/>
              <w:jc w:val="both"/>
              <w:rPr>
                <w:sz w:val="24"/>
                <w:szCs w:val="24"/>
                <w:lang w:val="id-ID"/>
              </w:rPr>
            </w:pPr>
          </w:p>
          <w:p w:rsidR="002D6FFE" w:rsidRDefault="002D6FFE" w:rsidP="002D6FFE">
            <w:pPr>
              <w:pStyle w:val="ListParagraph"/>
              <w:numPr>
                <w:ilvl w:val="0"/>
                <w:numId w:val="2"/>
              </w:numPr>
              <w:spacing w:line="360" w:lineRule="auto"/>
              <w:ind w:left="313"/>
              <w:jc w:val="both"/>
              <w:rPr>
                <w:sz w:val="24"/>
                <w:szCs w:val="24"/>
                <w:lang w:val="id-ID"/>
              </w:rPr>
            </w:pPr>
            <w:r w:rsidRPr="006C5F9B">
              <w:rPr>
                <w:sz w:val="24"/>
                <w:szCs w:val="24"/>
                <w:lang w:val="id-ID"/>
              </w:rPr>
              <w:t>Elaborasi</w:t>
            </w: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465DBB" w:rsidRDefault="00465DBB"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2D6FFE" w:rsidRDefault="002D6FFE" w:rsidP="00005FF1">
            <w:pPr>
              <w:pStyle w:val="ListParagraph"/>
              <w:spacing w:line="360" w:lineRule="auto"/>
              <w:ind w:left="313"/>
              <w:jc w:val="both"/>
              <w:rPr>
                <w:sz w:val="24"/>
                <w:szCs w:val="24"/>
                <w:lang w:val="id-ID"/>
              </w:rPr>
            </w:pPr>
          </w:p>
          <w:p w:rsidR="003E7E0A" w:rsidRPr="005A4CCF" w:rsidRDefault="003E7E0A" w:rsidP="00005FF1">
            <w:pPr>
              <w:spacing w:line="360" w:lineRule="auto"/>
              <w:jc w:val="both"/>
              <w:rPr>
                <w:sz w:val="24"/>
                <w:szCs w:val="24"/>
                <w:lang w:val="id-ID"/>
              </w:rPr>
            </w:pPr>
          </w:p>
          <w:p w:rsidR="002D6FFE" w:rsidRPr="006C5F9B" w:rsidRDefault="002D6FFE" w:rsidP="002D6FFE">
            <w:pPr>
              <w:pStyle w:val="ListParagraph"/>
              <w:numPr>
                <w:ilvl w:val="0"/>
                <w:numId w:val="2"/>
              </w:numPr>
              <w:spacing w:line="360" w:lineRule="auto"/>
              <w:ind w:left="313"/>
              <w:jc w:val="both"/>
              <w:rPr>
                <w:b/>
                <w:sz w:val="24"/>
                <w:szCs w:val="24"/>
                <w:u w:val="single"/>
                <w:lang w:val="id-ID"/>
              </w:rPr>
            </w:pPr>
            <w:r w:rsidRPr="006C5F9B">
              <w:rPr>
                <w:sz w:val="24"/>
                <w:szCs w:val="24"/>
                <w:lang w:val="id-ID"/>
              </w:rPr>
              <w:t>Konfirmasi</w:t>
            </w:r>
          </w:p>
        </w:tc>
        <w:tc>
          <w:tcPr>
            <w:tcW w:w="4820" w:type="dxa"/>
          </w:tcPr>
          <w:p w:rsidR="002D6FFE" w:rsidRPr="006311A3" w:rsidRDefault="002D6FFE" w:rsidP="006311A3">
            <w:pPr>
              <w:spacing w:line="360" w:lineRule="auto"/>
              <w:rPr>
                <w:sz w:val="24"/>
                <w:szCs w:val="24"/>
              </w:rPr>
            </w:pPr>
          </w:p>
          <w:p w:rsidR="008D5CDB" w:rsidRPr="00E24543" w:rsidRDefault="008D5CDB" w:rsidP="008D5CDB">
            <w:pPr>
              <w:pStyle w:val="ListParagraph"/>
              <w:numPr>
                <w:ilvl w:val="0"/>
                <w:numId w:val="27"/>
              </w:numPr>
              <w:tabs>
                <w:tab w:val="left" w:pos="2552"/>
              </w:tabs>
              <w:spacing w:line="360" w:lineRule="auto"/>
              <w:ind w:left="346"/>
              <w:jc w:val="both"/>
              <w:rPr>
                <w:sz w:val="24"/>
                <w:szCs w:val="24"/>
              </w:rPr>
            </w:pPr>
            <w:r w:rsidRPr="003657B8">
              <w:rPr>
                <w:sz w:val="24"/>
                <w:szCs w:val="24"/>
              </w:rPr>
              <w:t>Siswa diberikan stimulus berupa pemberian materi</w:t>
            </w:r>
            <w:r w:rsidR="00E204DF" w:rsidRPr="00A02B46">
              <w:rPr>
                <w:sz w:val="22"/>
                <w:szCs w:val="22"/>
                <w:lang w:val="id-ID"/>
              </w:rPr>
              <w:t xml:space="preserve"> </w:t>
            </w:r>
            <w:r w:rsidR="00E204DF" w:rsidRPr="00E204DF">
              <w:rPr>
                <w:sz w:val="24"/>
                <w:szCs w:val="24"/>
              </w:rPr>
              <w:t>unsur-unsur dan bagian-bagian lingkaran: pusat lingkaran, jari-jari, diameter, busur, tali busur, tembereng, juring,</w:t>
            </w:r>
            <w:r w:rsidR="00E204DF">
              <w:rPr>
                <w:sz w:val="24"/>
                <w:szCs w:val="24"/>
                <w:lang w:val="id-ID"/>
              </w:rPr>
              <w:t xml:space="preserve"> dan</w:t>
            </w:r>
            <w:r w:rsidR="00E204DF" w:rsidRPr="00E204DF">
              <w:rPr>
                <w:sz w:val="24"/>
                <w:szCs w:val="24"/>
              </w:rPr>
              <w:t xml:space="preserve"> apotema</w:t>
            </w:r>
            <w:r w:rsidRPr="00E204DF">
              <w:rPr>
                <w:sz w:val="24"/>
                <w:szCs w:val="24"/>
              </w:rPr>
              <w:t>.</w:t>
            </w:r>
          </w:p>
          <w:p w:rsidR="008D5CDB" w:rsidRDefault="008D5CDB" w:rsidP="008D5CDB">
            <w:pPr>
              <w:pStyle w:val="ListParagraph"/>
              <w:numPr>
                <w:ilvl w:val="0"/>
                <w:numId w:val="27"/>
              </w:numPr>
              <w:tabs>
                <w:tab w:val="left" w:pos="2552"/>
              </w:tabs>
              <w:spacing w:line="360" w:lineRule="auto"/>
              <w:ind w:left="346"/>
              <w:jc w:val="both"/>
              <w:rPr>
                <w:sz w:val="24"/>
                <w:szCs w:val="24"/>
              </w:rPr>
            </w:pPr>
            <w:r>
              <w:rPr>
                <w:sz w:val="24"/>
                <w:szCs w:val="24"/>
              </w:rPr>
              <w:t>Siswa dib</w:t>
            </w:r>
            <w:r w:rsidRPr="003657B8">
              <w:rPr>
                <w:sz w:val="24"/>
                <w:szCs w:val="24"/>
              </w:rPr>
              <w:t xml:space="preserve">erikan kesempatan </w:t>
            </w:r>
            <w:r>
              <w:rPr>
                <w:sz w:val="24"/>
                <w:szCs w:val="24"/>
              </w:rPr>
              <w:t xml:space="preserve">untuk </w:t>
            </w:r>
            <w:r w:rsidRPr="003657B8">
              <w:rPr>
                <w:sz w:val="24"/>
                <w:szCs w:val="24"/>
              </w:rPr>
              <w:t>bertanya tentang stimulus tersebut.</w:t>
            </w:r>
          </w:p>
          <w:p w:rsidR="00465DBB" w:rsidRDefault="008D5CDB" w:rsidP="008457D6">
            <w:pPr>
              <w:pStyle w:val="ListParagraph"/>
              <w:numPr>
                <w:ilvl w:val="0"/>
                <w:numId w:val="27"/>
              </w:numPr>
              <w:tabs>
                <w:tab w:val="left" w:pos="2552"/>
              </w:tabs>
              <w:spacing w:line="360" w:lineRule="auto"/>
              <w:ind w:left="346"/>
              <w:jc w:val="both"/>
              <w:rPr>
                <w:sz w:val="24"/>
                <w:szCs w:val="24"/>
              </w:rPr>
            </w:pPr>
            <w:r w:rsidRPr="00465DBB">
              <w:rPr>
                <w:sz w:val="24"/>
                <w:szCs w:val="24"/>
              </w:rPr>
              <w:t xml:space="preserve">Guru dan siswa bersama-sama membahas contoh mengenai </w:t>
            </w:r>
            <w:r w:rsidR="00E204DF" w:rsidRPr="00465DBB">
              <w:rPr>
                <w:sz w:val="24"/>
                <w:szCs w:val="24"/>
              </w:rPr>
              <w:t>unsur-unsur dan bagian-bagian lingkaran</w:t>
            </w:r>
            <w:r w:rsidR="00465DBB">
              <w:rPr>
                <w:sz w:val="24"/>
                <w:szCs w:val="24"/>
                <w:lang w:val="id-ID"/>
              </w:rPr>
              <w:t>.</w:t>
            </w:r>
          </w:p>
          <w:p w:rsidR="008D5CDB" w:rsidRPr="00465DBB" w:rsidRDefault="008D5CDB" w:rsidP="008457D6">
            <w:pPr>
              <w:pStyle w:val="ListParagraph"/>
              <w:numPr>
                <w:ilvl w:val="0"/>
                <w:numId w:val="27"/>
              </w:numPr>
              <w:tabs>
                <w:tab w:val="left" w:pos="2552"/>
              </w:tabs>
              <w:spacing w:line="360" w:lineRule="auto"/>
              <w:ind w:left="346"/>
              <w:jc w:val="both"/>
              <w:rPr>
                <w:sz w:val="24"/>
                <w:szCs w:val="24"/>
              </w:rPr>
            </w:pPr>
            <w:r w:rsidRPr="00465DBB">
              <w:rPr>
                <w:sz w:val="24"/>
                <w:szCs w:val="24"/>
              </w:rPr>
              <w:t xml:space="preserve">Siswa memberikan tanggapan berupa pertanyaan mengenai </w:t>
            </w:r>
            <w:r w:rsidR="00465DBB" w:rsidRPr="00465DBB">
              <w:rPr>
                <w:sz w:val="24"/>
                <w:szCs w:val="24"/>
              </w:rPr>
              <w:t>unsur-unsur dan bagian-bagian lingkaran</w:t>
            </w:r>
            <w:r w:rsidR="00465DBB" w:rsidRPr="00465DBB">
              <w:rPr>
                <w:sz w:val="24"/>
                <w:szCs w:val="24"/>
                <w:lang w:val="id-ID"/>
              </w:rPr>
              <w:t>.</w:t>
            </w:r>
          </w:p>
          <w:p w:rsidR="008D5CDB" w:rsidRDefault="008D5CDB" w:rsidP="008D5CDB">
            <w:pPr>
              <w:pStyle w:val="ListParagraph"/>
              <w:numPr>
                <w:ilvl w:val="0"/>
                <w:numId w:val="27"/>
              </w:numPr>
              <w:tabs>
                <w:tab w:val="left" w:pos="2552"/>
              </w:tabs>
              <w:spacing w:line="360" w:lineRule="auto"/>
              <w:ind w:left="346"/>
              <w:jc w:val="both"/>
              <w:rPr>
                <w:sz w:val="24"/>
                <w:szCs w:val="24"/>
              </w:rPr>
            </w:pPr>
            <w:r w:rsidRPr="00201D43">
              <w:rPr>
                <w:sz w:val="24"/>
                <w:szCs w:val="24"/>
              </w:rPr>
              <w:lastRenderedPageBreak/>
              <w:t>Siswa dilibatkan secara aktif dalam kegiatan pembelajaran.</w:t>
            </w:r>
          </w:p>
          <w:p w:rsidR="006E4342" w:rsidRPr="006E4342" w:rsidRDefault="006E4342" w:rsidP="006E4342">
            <w:pPr>
              <w:tabs>
                <w:tab w:val="left" w:pos="2552"/>
              </w:tabs>
              <w:spacing w:line="360" w:lineRule="auto"/>
              <w:ind w:left="-14"/>
              <w:jc w:val="both"/>
              <w:rPr>
                <w:sz w:val="24"/>
                <w:szCs w:val="24"/>
              </w:rPr>
            </w:pPr>
          </w:p>
          <w:p w:rsidR="002D6FFE" w:rsidRPr="006614E5" w:rsidRDefault="002D6FFE" w:rsidP="002D6FFE">
            <w:pPr>
              <w:pStyle w:val="ListParagraph"/>
              <w:numPr>
                <w:ilvl w:val="0"/>
                <w:numId w:val="21"/>
              </w:numPr>
              <w:tabs>
                <w:tab w:val="left" w:pos="9810"/>
              </w:tabs>
              <w:spacing w:line="360" w:lineRule="auto"/>
              <w:ind w:left="346" w:hanging="346"/>
              <w:jc w:val="both"/>
              <w:rPr>
                <w:sz w:val="24"/>
                <w:szCs w:val="24"/>
              </w:rPr>
            </w:pPr>
            <w:r>
              <w:rPr>
                <w:sz w:val="24"/>
                <w:szCs w:val="24"/>
                <w:lang w:val="id-ID"/>
              </w:rPr>
              <w:t xml:space="preserve">Guru </w:t>
            </w:r>
            <w:r w:rsidRPr="006614E5">
              <w:rPr>
                <w:sz w:val="24"/>
                <w:szCs w:val="24"/>
                <w:lang w:val="id-ID"/>
              </w:rPr>
              <w:t>m</w:t>
            </w:r>
            <w:r>
              <w:rPr>
                <w:sz w:val="24"/>
                <w:szCs w:val="24"/>
                <w:lang w:val="id-ID"/>
              </w:rPr>
              <w:t>eng</w:t>
            </w:r>
            <w:r w:rsidRPr="006614E5">
              <w:rPr>
                <w:sz w:val="24"/>
                <w:szCs w:val="24"/>
                <w:lang w:val="id-ID"/>
              </w:rPr>
              <w:t>elompok</w:t>
            </w:r>
            <w:r>
              <w:rPr>
                <w:sz w:val="24"/>
                <w:szCs w:val="24"/>
                <w:lang w:val="id-ID"/>
              </w:rPr>
              <w:t>kan</w:t>
            </w:r>
            <w:r w:rsidRPr="006614E5">
              <w:rPr>
                <w:sz w:val="24"/>
                <w:szCs w:val="24"/>
                <w:lang w:val="id-ID"/>
              </w:rPr>
              <w:t xml:space="preserve"> </w:t>
            </w:r>
            <w:r>
              <w:rPr>
                <w:sz w:val="24"/>
                <w:szCs w:val="24"/>
                <w:lang w:val="id-ID"/>
              </w:rPr>
              <w:t>siswa</w:t>
            </w:r>
            <w:r w:rsidR="00465DBB">
              <w:rPr>
                <w:sz w:val="24"/>
                <w:szCs w:val="24"/>
                <w:lang w:val="id-ID"/>
              </w:rPr>
              <w:t xml:space="preserve"> dalam beberapa kelompok</w:t>
            </w:r>
            <w:r w:rsidRPr="006614E5">
              <w:rPr>
                <w:sz w:val="24"/>
                <w:szCs w:val="24"/>
                <w:lang w:val="id-ID"/>
              </w:rPr>
              <w:t>.</w:t>
            </w:r>
          </w:p>
          <w:p w:rsidR="002D6FFE" w:rsidRPr="00465DBB" w:rsidRDefault="002D6FFE" w:rsidP="00465DBB">
            <w:pPr>
              <w:pStyle w:val="ListParagraph"/>
              <w:numPr>
                <w:ilvl w:val="0"/>
                <w:numId w:val="21"/>
              </w:numPr>
              <w:tabs>
                <w:tab w:val="left" w:pos="9810"/>
              </w:tabs>
              <w:spacing w:line="360" w:lineRule="auto"/>
              <w:ind w:left="346" w:hanging="346"/>
              <w:jc w:val="both"/>
              <w:rPr>
                <w:sz w:val="24"/>
                <w:szCs w:val="24"/>
              </w:rPr>
            </w:pPr>
            <w:r>
              <w:rPr>
                <w:sz w:val="24"/>
                <w:szCs w:val="24"/>
                <w:lang w:val="id-ID"/>
              </w:rPr>
              <w:t>Siswa  berdiskusi dan melakukan tanya jawab antar satu kelompok tentang permasalahan yang</w:t>
            </w:r>
            <w:r w:rsidR="00D71A26">
              <w:rPr>
                <w:sz w:val="24"/>
                <w:szCs w:val="24"/>
                <w:lang w:val="id-ID"/>
              </w:rPr>
              <w:t xml:space="preserve"> diberikan guru</w:t>
            </w:r>
            <w:r w:rsidR="00B701CA">
              <w:rPr>
                <w:sz w:val="24"/>
                <w:szCs w:val="24"/>
                <w:lang w:val="id-ID"/>
              </w:rPr>
              <w:t>.</w:t>
            </w:r>
          </w:p>
          <w:p w:rsidR="00D71A26" w:rsidRPr="00D71A26" w:rsidRDefault="002D6FFE" w:rsidP="00282EFF">
            <w:pPr>
              <w:pStyle w:val="ListParagraph"/>
              <w:numPr>
                <w:ilvl w:val="0"/>
                <w:numId w:val="21"/>
              </w:numPr>
              <w:tabs>
                <w:tab w:val="left" w:pos="9810"/>
              </w:tabs>
              <w:spacing w:line="360" w:lineRule="auto"/>
              <w:ind w:left="346" w:hanging="346"/>
              <w:jc w:val="both"/>
              <w:rPr>
                <w:b/>
                <w:sz w:val="24"/>
                <w:szCs w:val="24"/>
                <w:lang w:val="id-ID"/>
              </w:rPr>
            </w:pPr>
            <w:r w:rsidRPr="00D71A26">
              <w:rPr>
                <w:sz w:val="24"/>
                <w:szCs w:val="24"/>
                <w:lang w:val="id-ID"/>
              </w:rPr>
              <w:t xml:space="preserve">Siswa mencari cara menyelesaikan permasalahan yang diberikan </w:t>
            </w:r>
            <w:r w:rsidR="00465DBB" w:rsidRPr="00D71A26">
              <w:rPr>
                <w:sz w:val="24"/>
                <w:szCs w:val="24"/>
                <w:lang w:val="id-ID"/>
              </w:rPr>
              <w:t>tersebut.</w:t>
            </w:r>
          </w:p>
          <w:p w:rsidR="00D71A26" w:rsidRPr="00D71A26" w:rsidRDefault="00D71A26" w:rsidP="00282EFF">
            <w:pPr>
              <w:pStyle w:val="ListParagraph"/>
              <w:numPr>
                <w:ilvl w:val="0"/>
                <w:numId w:val="21"/>
              </w:numPr>
              <w:tabs>
                <w:tab w:val="left" w:pos="9810"/>
              </w:tabs>
              <w:spacing w:line="360" w:lineRule="auto"/>
              <w:ind w:left="346" w:hanging="346"/>
              <w:jc w:val="both"/>
              <w:rPr>
                <w:b/>
                <w:sz w:val="24"/>
                <w:szCs w:val="24"/>
                <w:lang w:val="id-ID"/>
              </w:rPr>
            </w:pPr>
            <w:r>
              <w:rPr>
                <w:sz w:val="24"/>
                <w:szCs w:val="24"/>
              </w:rPr>
              <w:t xml:space="preserve">Salah satu kelompok </w:t>
            </w:r>
            <w:r w:rsidRPr="00D71A26">
              <w:rPr>
                <w:sz w:val="24"/>
                <w:szCs w:val="24"/>
              </w:rPr>
              <w:t>mempresentasikan hasil diskusinya ke depan kelas sedangkan kelompok lain memberikan tanggapan</w:t>
            </w:r>
            <w:r w:rsidRPr="00D71A26">
              <w:rPr>
                <w:sz w:val="24"/>
                <w:szCs w:val="24"/>
                <w:lang w:val="id-ID"/>
              </w:rPr>
              <w:t>.</w:t>
            </w:r>
          </w:p>
          <w:p w:rsidR="00D71A26" w:rsidRPr="00D71A26" w:rsidRDefault="00D71A26" w:rsidP="00D71A26">
            <w:pPr>
              <w:pStyle w:val="ListParagraph"/>
              <w:numPr>
                <w:ilvl w:val="0"/>
                <w:numId w:val="21"/>
              </w:numPr>
              <w:tabs>
                <w:tab w:val="left" w:pos="9810"/>
              </w:tabs>
              <w:spacing w:line="360" w:lineRule="auto"/>
              <w:ind w:left="346" w:hanging="346"/>
              <w:jc w:val="both"/>
              <w:rPr>
                <w:b/>
                <w:sz w:val="24"/>
                <w:szCs w:val="24"/>
                <w:lang w:val="id-ID"/>
              </w:rPr>
            </w:pPr>
            <w:r w:rsidRPr="00D71A26">
              <w:rPr>
                <w:rFonts w:eastAsiaTheme="minorEastAsia"/>
                <w:sz w:val="24"/>
                <w:szCs w:val="24"/>
              </w:rPr>
              <w:t>Guru dan siswa bersama-sama membahas penyelesaian dari tugas kelompok tersebut.</w:t>
            </w:r>
          </w:p>
          <w:p w:rsidR="003E7E0A" w:rsidRDefault="002D6FFE" w:rsidP="00FD3850">
            <w:pPr>
              <w:pStyle w:val="ListParagraph"/>
              <w:numPr>
                <w:ilvl w:val="0"/>
                <w:numId w:val="21"/>
              </w:numPr>
              <w:tabs>
                <w:tab w:val="left" w:pos="9810"/>
              </w:tabs>
              <w:spacing w:line="360" w:lineRule="auto"/>
              <w:ind w:left="346" w:hanging="346"/>
              <w:jc w:val="both"/>
              <w:rPr>
                <w:sz w:val="24"/>
                <w:szCs w:val="24"/>
                <w:lang w:val="id-ID"/>
              </w:rPr>
            </w:pPr>
            <w:r w:rsidRPr="003E7E0A">
              <w:rPr>
                <w:sz w:val="24"/>
                <w:szCs w:val="24"/>
              </w:rPr>
              <w:t xml:space="preserve">Guru </w:t>
            </w:r>
            <w:r w:rsidRPr="003E7E0A">
              <w:rPr>
                <w:sz w:val="24"/>
                <w:szCs w:val="24"/>
                <w:lang w:val="id-ID"/>
              </w:rPr>
              <w:t>memberikan penegasan dan penguatan tentang unsur-unsur lingkaran.</w:t>
            </w:r>
          </w:p>
          <w:p w:rsidR="00D71A26" w:rsidRDefault="00D71A26" w:rsidP="00D71A26">
            <w:pPr>
              <w:tabs>
                <w:tab w:val="left" w:pos="9810"/>
              </w:tabs>
              <w:spacing w:line="360" w:lineRule="auto"/>
              <w:jc w:val="both"/>
              <w:rPr>
                <w:sz w:val="24"/>
                <w:szCs w:val="24"/>
                <w:lang w:val="id-ID"/>
              </w:rPr>
            </w:pPr>
          </w:p>
          <w:p w:rsidR="00D71A26" w:rsidRPr="00201D43" w:rsidRDefault="00D71A26" w:rsidP="00D71A26">
            <w:pPr>
              <w:pStyle w:val="ListParagraph"/>
              <w:numPr>
                <w:ilvl w:val="0"/>
                <w:numId w:val="30"/>
              </w:numPr>
              <w:tabs>
                <w:tab w:val="left" w:pos="2552"/>
              </w:tabs>
              <w:spacing w:line="360" w:lineRule="auto"/>
              <w:ind w:left="346"/>
              <w:jc w:val="both"/>
              <w:rPr>
                <w:sz w:val="24"/>
                <w:szCs w:val="24"/>
              </w:rPr>
            </w:pPr>
            <w:r w:rsidRPr="00201D43">
              <w:rPr>
                <w:sz w:val="24"/>
                <w:szCs w:val="24"/>
              </w:rPr>
              <w:t>Guru dan siswa melakukan tanya jawab membahas dan meluruskan kesalah-pahaman serta memberikan penguatan bagi siswa yang belum mengerti.</w:t>
            </w:r>
          </w:p>
          <w:p w:rsidR="00D71A26" w:rsidRPr="00201D43" w:rsidRDefault="00D71A26" w:rsidP="00D71A26">
            <w:pPr>
              <w:pStyle w:val="ListParagraph"/>
              <w:numPr>
                <w:ilvl w:val="0"/>
                <w:numId w:val="30"/>
              </w:numPr>
              <w:tabs>
                <w:tab w:val="left" w:pos="2552"/>
              </w:tabs>
              <w:spacing w:line="360" w:lineRule="auto"/>
              <w:ind w:left="346"/>
              <w:jc w:val="both"/>
              <w:rPr>
                <w:sz w:val="24"/>
                <w:szCs w:val="24"/>
              </w:rPr>
            </w:pPr>
            <w:r>
              <w:rPr>
                <w:sz w:val="24"/>
                <w:szCs w:val="24"/>
              </w:rPr>
              <w:t>Siswa diberikan</w:t>
            </w:r>
            <w:r w:rsidRPr="00201D43">
              <w:rPr>
                <w:sz w:val="24"/>
                <w:szCs w:val="24"/>
              </w:rPr>
              <w:t xml:space="preserve"> penghar</w:t>
            </w:r>
            <w:r>
              <w:rPr>
                <w:sz w:val="24"/>
                <w:szCs w:val="24"/>
              </w:rPr>
              <w:t>gaan terhadap keberhasilan yang telah dicapai.</w:t>
            </w:r>
          </w:p>
          <w:p w:rsidR="00D71A26" w:rsidRPr="00D71A26" w:rsidRDefault="00D71A26" w:rsidP="00D71A26">
            <w:pPr>
              <w:pStyle w:val="ListParagraph"/>
              <w:numPr>
                <w:ilvl w:val="0"/>
                <w:numId w:val="30"/>
              </w:numPr>
              <w:tabs>
                <w:tab w:val="left" w:pos="9810"/>
              </w:tabs>
              <w:spacing w:line="360" w:lineRule="auto"/>
              <w:ind w:left="346"/>
              <w:jc w:val="both"/>
              <w:rPr>
                <w:sz w:val="24"/>
                <w:szCs w:val="24"/>
                <w:lang w:val="id-ID"/>
              </w:rPr>
            </w:pPr>
            <w:r w:rsidRPr="00D71A26">
              <w:rPr>
                <w:sz w:val="24"/>
                <w:szCs w:val="24"/>
              </w:rPr>
              <w:t>Siswa diberi motivasi bagi yang kurang atau belum berpartisipasi secara aktif.</w:t>
            </w:r>
          </w:p>
        </w:tc>
        <w:tc>
          <w:tcPr>
            <w:tcW w:w="992" w:type="dxa"/>
          </w:tcPr>
          <w:p w:rsidR="002D6FFE" w:rsidRPr="006C5F9B" w:rsidRDefault="002D6FFE" w:rsidP="00005FF1">
            <w:pPr>
              <w:spacing w:line="360" w:lineRule="auto"/>
              <w:jc w:val="center"/>
              <w:rPr>
                <w:sz w:val="24"/>
                <w:szCs w:val="24"/>
                <w:lang w:val="id-ID"/>
              </w:rPr>
            </w:pPr>
            <w:r>
              <w:rPr>
                <w:sz w:val="24"/>
                <w:szCs w:val="24"/>
                <w:lang w:val="id-ID"/>
              </w:rPr>
              <w:lastRenderedPageBreak/>
              <w:t>50</w:t>
            </w:r>
            <w:r w:rsidRPr="006C5F9B">
              <w:rPr>
                <w:sz w:val="24"/>
                <w:szCs w:val="24"/>
                <w:lang w:val="id-ID"/>
              </w:rPr>
              <w:t xml:space="preserve"> menit</w:t>
            </w:r>
          </w:p>
        </w:tc>
      </w:tr>
      <w:tr w:rsidR="002D6FFE" w:rsidRPr="006C5F9B" w:rsidTr="00005FF1">
        <w:trPr>
          <w:trHeight w:val="1125"/>
        </w:trPr>
        <w:tc>
          <w:tcPr>
            <w:tcW w:w="1701" w:type="dxa"/>
          </w:tcPr>
          <w:p w:rsidR="002D6FFE" w:rsidRPr="006C5F9B" w:rsidRDefault="002D6FFE" w:rsidP="00005FF1">
            <w:pPr>
              <w:spacing w:line="360" w:lineRule="auto"/>
              <w:jc w:val="both"/>
              <w:rPr>
                <w:b/>
                <w:sz w:val="24"/>
                <w:szCs w:val="24"/>
                <w:u w:val="single"/>
                <w:lang w:val="id-ID"/>
              </w:rPr>
            </w:pPr>
            <w:r w:rsidRPr="006C5F9B">
              <w:rPr>
                <w:b/>
                <w:sz w:val="24"/>
                <w:szCs w:val="24"/>
                <w:u w:val="single"/>
                <w:lang w:val="id-ID"/>
              </w:rPr>
              <w:lastRenderedPageBreak/>
              <w:t>Penutup</w:t>
            </w:r>
          </w:p>
        </w:tc>
        <w:tc>
          <w:tcPr>
            <w:tcW w:w="4820" w:type="dxa"/>
          </w:tcPr>
          <w:p w:rsidR="00724CDA" w:rsidRDefault="00D71A26" w:rsidP="003837FD">
            <w:pPr>
              <w:pStyle w:val="ListParagraph"/>
              <w:numPr>
                <w:ilvl w:val="0"/>
                <w:numId w:val="33"/>
              </w:numPr>
              <w:spacing w:line="360" w:lineRule="auto"/>
              <w:ind w:left="346"/>
              <w:jc w:val="both"/>
              <w:rPr>
                <w:sz w:val="24"/>
                <w:szCs w:val="24"/>
              </w:rPr>
            </w:pPr>
            <w:r w:rsidRPr="00724CDA">
              <w:rPr>
                <w:sz w:val="24"/>
                <w:szCs w:val="24"/>
              </w:rPr>
              <w:t xml:space="preserve">Guru dan siswa bersama-sama membuat rangkuman/simpulan mengenai </w:t>
            </w:r>
            <w:r w:rsidR="00724CDA" w:rsidRPr="00465DBB">
              <w:rPr>
                <w:sz w:val="24"/>
                <w:szCs w:val="24"/>
              </w:rPr>
              <w:t>unsur-unsur dan bagian-bagian lingkaran</w:t>
            </w:r>
            <w:r w:rsidR="00724CDA" w:rsidRPr="00465DBB">
              <w:rPr>
                <w:sz w:val="24"/>
                <w:szCs w:val="24"/>
                <w:lang w:val="id-ID"/>
              </w:rPr>
              <w:t>.</w:t>
            </w:r>
          </w:p>
          <w:p w:rsidR="00D71A26" w:rsidRPr="00724CDA" w:rsidRDefault="00D71A26" w:rsidP="003837FD">
            <w:pPr>
              <w:pStyle w:val="ListParagraph"/>
              <w:numPr>
                <w:ilvl w:val="0"/>
                <w:numId w:val="33"/>
              </w:numPr>
              <w:spacing w:line="360" w:lineRule="auto"/>
              <w:ind w:left="346"/>
              <w:jc w:val="both"/>
              <w:rPr>
                <w:sz w:val="24"/>
                <w:szCs w:val="24"/>
              </w:rPr>
            </w:pPr>
            <w:r w:rsidRPr="00724CDA">
              <w:rPr>
                <w:sz w:val="24"/>
                <w:szCs w:val="24"/>
              </w:rPr>
              <w:lastRenderedPageBreak/>
              <w:t>Guru melakukan refleksi terhadap kegiatan yang sudah dilaksanakan secara konsisten dan terprogram.</w:t>
            </w:r>
          </w:p>
          <w:p w:rsidR="00D71A26" w:rsidRDefault="00D71A26" w:rsidP="00D71A26">
            <w:pPr>
              <w:pStyle w:val="ListParagraph"/>
              <w:numPr>
                <w:ilvl w:val="0"/>
                <w:numId w:val="33"/>
              </w:numPr>
              <w:spacing w:line="360" w:lineRule="auto"/>
              <w:ind w:left="346"/>
              <w:jc w:val="both"/>
              <w:rPr>
                <w:sz w:val="24"/>
                <w:szCs w:val="24"/>
              </w:rPr>
            </w:pPr>
            <w:r>
              <w:rPr>
                <w:sz w:val="24"/>
                <w:szCs w:val="24"/>
              </w:rPr>
              <w:t>Siswa diberikan</w:t>
            </w:r>
            <w:r w:rsidRPr="00201D43">
              <w:rPr>
                <w:sz w:val="24"/>
                <w:szCs w:val="24"/>
              </w:rPr>
              <w:t xml:space="preserve"> Pekerjaan Rumah (PR).</w:t>
            </w:r>
          </w:p>
          <w:p w:rsidR="002D6FFE" w:rsidRPr="00D71A26" w:rsidRDefault="00D71A26" w:rsidP="00D71A26">
            <w:pPr>
              <w:pStyle w:val="ListParagraph"/>
              <w:numPr>
                <w:ilvl w:val="0"/>
                <w:numId w:val="33"/>
              </w:numPr>
              <w:tabs>
                <w:tab w:val="left" w:pos="9810"/>
              </w:tabs>
              <w:spacing w:line="360" w:lineRule="auto"/>
              <w:ind w:left="346"/>
              <w:jc w:val="both"/>
              <w:rPr>
                <w:sz w:val="24"/>
                <w:szCs w:val="24"/>
              </w:rPr>
            </w:pPr>
            <w:r w:rsidRPr="00D71A26">
              <w:rPr>
                <w:sz w:val="24"/>
                <w:szCs w:val="24"/>
              </w:rPr>
              <w:t>Salam dan membaca bacaan hamdallah bersama-sama</w:t>
            </w:r>
          </w:p>
        </w:tc>
        <w:tc>
          <w:tcPr>
            <w:tcW w:w="992" w:type="dxa"/>
          </w:tcPr>
          <w:p w:rsidR="002D6FFE" w:rsidRPr="006C5F9B" w:rsidRDefault="002D6FFE" w:rsidP="00005FF1">
            <w:pPr>
              <w:spacing w:line="360" w:lineRule="auto"/>
              <w:jc w:val="center"/>
              <w:rPr>
                <w:sz w:val="24"/>
                <w:szCs w:val="24"/>
                <w:lang w:val="id-ID"/>
              </w:rPr>
            </w:pPr>
            <w:r>
              <w:rPr>
                <w:sz w:val="24"/>
                <w:szCs w:val="24"/>
                <w:lang w:val="id-ID"/>
              </w:rPr>
              <w:lastRenderedPageBreak/>
              <w:t>15</w:t>
            </w:r>
            <w:r w:rsidRPr="006C5F9B">
              <w:rPr>
                <w:sz w:val="24"/>
                <w:szCs w:val="24"/>
                <w:lang w:val="id-ID"/>
              </w:rPr>
              <w:t xml:space="preserve"> menit</w:t>
            </w:r>
          </w:p>
        </w:tc>
      </w:tr>
    </w:tbl>
    <w:p w:rsidR="002D6FFE" w:rsidRDefault="002D6FFE" w:rsidP="002D6FFE">
      <w:pPr>
        <w:pStyle w:val="ListParagraph"/>
        <w:spacing w:line="360" w:lineRule="auto"/>
        <w:ind w:left="567"/>
        <w:jc w:val="both"/>
        <w:rPr>
          <w:b/>
          <w:sz w:val="24"/>
          <w:szCs w:val="24"/>
        </w:rPr>
      </w:pPr>
    </w:p>
    <w:p w:rsidR="002D6FFE" w:rsidRPr="006C5F9B" w:rsidRDefault="002D6FFE" w:rsidP="002D6FFE">
      <w:pPr>
        <w:pStyle w:val="ListParagraph"/>
        <w:numPr>
          <w:ilvl w:val="0"/>
          <w:numId w:val="4"/>
        </w:numPr>
        <w:spacing w:before="240" w:line="360" w:lineRule="auto"/>
        <w:ind w:left="567"/>
        <w:jc w:val="both"/>
        <w:rPr>
          <w:b/>
          <w:sz w:val="24"/>
          <w:szCs w:val="24"/>
        </w:rPr>
      </w:pPr>
      <w:r w:rsidRPr="006C5F9B">
        <w:rPr>
          <w:b/>
          <w:sz w:val="24"/>
          <w:szCs w:val="24"/>
        </w:rPr>
        <w:t>Penilaian</w:t>
      </w:r>
      <w:r w:rsidRPr="006C5F9B">
        <w:rPr>
          <w:b/>
          <w:sz w:val="24"/>
          <w:szCs w:val="24"/>
        </w:rPr>
        <w:tab/>
      </w:r>
    </w:p>
    <w:p w:rsidR="002D6FFE" w:rsidRPr="00D4244F" w:rsidRDefault="002D6FFE" w:rsidP="002D6FFE">
      <w:pPr>
        <w:pStyle w:val="ListParagraph"/>
        <w:numPr>
          <w:ilvl w:val="0"/>
          <w:numId w:val="8"/>
        </w:numPr>
        <w:tabs>
          <w:tab w:val="left" w:pos="2552"/>
        </w:tabs>
        <w:spacing w:line="360" w:lineRule="auto"/>
        <w:ind w:left="993"/>
        <w:rPr>
          <w:sz w:val="24"/>
          <w:szCs w:val="24"/>
        </w:rPr>
      </w:pPr>
      <w:r>
        <w:rPr>
          <w:sz w:val="24"/>
          <w:szCs w:val="24"/>
          <w:lang w:val="id-ID"/>
        </w:rPr>
        <w:t xml:space="preserve">Teknik </w:t>
      </w:r>
      <w:r>
        <w:rPr>
          <w:sz w:val="24"/>
          <w:szCs w:val="24"/>
        </w:rPr>
        <w:t>Penilaian</w:t>
      </w:r>
      <w:r>
        <w:rPr>
          <w:sz w:val="24"/>
          <w:szCs w:val="24"/>
        </w:rPr>
        <w:tab/>
      </w:r>
      <w:r>
        <w:rPr>
          <w:sz w:val="24"/>
          <w:szCs w:val="24"/>
        </w:rPr>
        <w:tab/>
        <w:t>: Tes Tertulis</w:t>
      </w:r>
    </w:p>
    <w:p w:rsidR="002D6FFE" w:rsidRPr="00415C33" w:rsidRDefault="002D6FFE" w:rsidP="002D6FFE">
      <w:pPr>
        <w:pStyle w:val="ListParagraph"/>
        <w:numPr>
          <w:ilvl w:val="0"/>
          <w:numId w:val="8"/>
        </w:numPr>
        <w:tabs>
          <w:tab w:val="left" w:pos="2552"/>
        </w:tabs>
        <w:spacing w:line="360" w:lineRule="auto"/>
        <w:ind w:left="993"/>
        <w:rPr>
          <w:sz w:val="24"/>
          <w:szCs w:val="24"/>
        </w:rPr>
      </w:pPr>
      <w:r w:rsidRPr="00201D43">
        <w:rPr>
          <w:sz w:val="24"/>
          <w:szCs w:val="24"/>
        </w:rPr>
        <w:t>Instrumen penilaian</w:t>
      </w:r>
      <w:r>
        <w:rPr>
          <w:sz w:val="24"/>
          <w:szCs w:val="24"/>
        </w:rPr>
        <w:tab/>
        <w:t xml:space="preserve">: </w:t>
      </w:r>
      <w:r w:rsidR="00B701CA">
        <w:rPr>
          <w:sz w:val="24"/>
          <w:szCs w:val="24"/>
          <w:lang w:val="id-ID"/>
        </w:rPr>
        <w:t>Soal Uraian</w:t>
      </w:r>
    </w:p>
    <w:p w:rsidR="002D6FFE" w:rsidRDefault="002D6FFE" w:rsidP="002D6FFE">
      <w:pPr>
        <w:pStyle w:val="ListParagraph"/>
        <w:numPr>
          <w:ilvl w:val="0"/>
          <w:numId w:val="8"/>
        </w:numPr>
        <w:tabs>
          <w:tab w:val="left" w:pos="2552"/>
        </w:tabs>
        <w:spacing w:line="360" w:lineRule="auto"/>
        <w:ind w:left="993"/>
        <w:rPr>
          <w:sz w:val="24"/>
          <w:szCs w:val="24"/>
        </w:rPr>
      </w:pPr>
      <w:r w:rsidRPr="00201D43">
        <w:rPr>
          <w:sz w:val="24"/>
          <w:szCs w:val="24"/>
        </w:rPr>
        <w:t>Pedoman penskoran</w:t>
      </w:r>
      <w:r w:rsidRPr="00201D43">
        <w:rPr>
          <w:sz w:val="24"/>
          <w:szCs w:val="24"/>
        </w:rPr>
        <w:tab/>
        <w:t xml:space="preserve">: </w:t>
      </w:r>
      <w:r w:rsidR="00B701CA">
        <w:rPr>
          <w:sz w:val="24"/>
          <w:szCs w:val="24"/>
        </w:rPr>
        <w:t>Rubrik</w:t>
      </w:r>
    </w:p>
    <w:p w:rsidR="002D6FFE" w:rsidRPr="00201D43" w:rsidRDefault="002D6FFE" w:rsidP="002D6FFE">
      <w:pPr>
        <w:tabs>
          <w:tab w:val="left" w:pos="2552"/>
        </w:tabs>
        <w:spacing w:line="360" w:lineRule="auto"/>
        <w:rPr>
          <w:sz w:val="24"/>
          <w:szCs w:val="24"/>
        </w:rPr>
      </w:pPr>
    </w:p>
    <w:tbl>
      <w:tblPr>
        <w:tblW w:w="8183" w:type="dxa"/>
        <w:tblInd w:w="142" w:type="dxa"/>
        <w:tblLayout w:type="fixed"/>
        <w:tblLook w:val="01E0" w:firstRow="1" w:lastRow="1" w:firstColumn="1" w:lastColumn="1" w:noHBand="0" w:noVBand="0"/>
      </w:tblPr>
      <w:tblGrid>
        <w:gridCol w:w="3652"/>
        <w:gridCol w:w="1417"/>
        <w:gridCol w:w="3114"/>
      </w:tblGrid>
      <w:tr w:rsidR="002D6FFE" w:rsidRPr="006C5F9B" w:rsidTr="00005FF1">
        <w:trPr>
          <w:trHeight w:val="3752"/>
        </w:trPr>
        <w:tc>
          <w:tcPr>
            <w:tcW w:w="3652" w:type="dxa"/>
          </w:tcPr>
          <w:p w:rsidR="002D6FFE" w:rsidRPr="006C5F9B" w:rsidRDefault="002D6FFE" w:rsidP="00005FF1">
            <w:pPr>
              <w:spacing w:line="360" w:lineRule="auto"/>
              <w:rPr>
                <w:sz w:val="24"/>
                <w:szCs w:val="24"/>
              </w:rPr>
            </w:pPr>
          </w:p>
          <w:p w:rsidR="002D6FFE" w:rsidRPr="006C5F9B" w:rsidRDefault="002D6FFE" w:rsidP="00005FF1">
            <w:pPr>
              <w:spacing w:line="360" w:lineRule="auto"/>
              <w:jc w:val="center"/>
              <w:rPr>
                <w:sz w:val="24"/>
                <w:szCs w:val="24"/>
                <w:lang w:val="id-ID"/>
              </w:rPr>
            </w:pPr>
            <w:r w:rsidRPr="006C5F9B">
              <w:rPr>
                <w:sz w:val="24"/>
                <w:szCs w:val="24"/>
                <w:lang w:val="id-ID"/>
              </w:rPr>
              <w:t>Mengetahui</w:t>
            </w:r>
          </w:p>
          <w:p w:rsidR="002D6FFE" w:rsidRPr="006C5F9B" w:rsidRDefault="002D6FFE" w:rsidP="00005FF1">
            <w:pPr>
              <w:spacing w:line="360" w:lineRule="auto"/>
              <w:jc w:val="center"/>
              <w:rPr>
                <w:sz w:val="24"/>
                <w:szCs w:val="24"/>
                <w:lang w:val="id-ID"/>
              </w:rPr>
            </w:pPr>
            <w:r>
              <w:rPr>
                <w:sz w:val="24"/>
                <w:szCs w:val="24"/>
                <w:lang w:val="id-ID"/>
              </w:rPr>
              <w:t>Guru Matematika SMPN 1 Sambi</w:t>
            </w:r>
          </w:p>
          <w:p w:rsidR="002D6FFE" w:rsidRPr="006C5F9B" w:rsidRDefault="002D6FFE" w:rsidP="00005FF1">
            <w:pPr>
              <w:spacing w:line="360" w:lineRule="auto"/>
              <w:rPr>
                <w:sz w:val="24"/>
                <w:szCs w:val="24"/>
                <w:lang w:val="pt-BR"/>
              </w:rPr>
            </w:pPr>
          </w:p>
          <w:p w:rsidR="002D6FFE" w:rsidRPr="006C5F9B" w:rsidRDefault="002D6FFE" w:rsidP="00005FF1">
            <w:pPr>
              <w:spacing w:line="360" w:lineRule="auto"/>
              <w:jc w:val="center"/>
              <w:rPr>
                <w:sz w:val="24"/>
                <w:szCs w:val="24"/>
                <w:lang w:val="pt-BR"/>
              </w:rPr>
            </w:pPr>
          </w:p>
          <w:p w:rsidR="002D6FFE" w:rsidRPr="00A31FE1" w:rsidRDefault="002D6FFE" w:rsidP="00005FF1">
            <w:pPr>
              <w:jc w:val="center"/>
              <w:rPr>
                <w:b/>
                <w:bCs/>
                <w:sz w:val="24"/>
                <w:szCs w:val="24"/>
                <w:lang w:val="id-ID"/>
              </w:rPr>
            </w:pPr>
            <w:r w:rsidRPr="00A31FE1">
              <w:rPr>
                <w:b/>
                <w:bCs/>
                <w:sz w:val="24"/>
                <w:szCs w:val="24"/>
                <w:lang w:val="id-ID"/>
              </w:rPr>
              <w:t>Isnandar</w:t>
            </w:r>
            <w:r w:rsidRPr="00A31FE1">
              <w:rPr>
                <w:b/>
                <w:bCs/>
                <w:sz w:val="24"/>
                <w:szCs w:val="24"/>
              </w:rPr>
              <w:t>, S.Pd</w:t>
            </w:r>
          </w:p>
          <w:p w:rsidR="002D6FFE" w:rsidRPr="006B3E56" w:rsidRDefault="002D6FFE" w:rsidP="00005FF1">
            <w:pPr>
              <w:jc w:val="center"/>
              <w:rPr>
                <w:sz w:val="24"/>
                <w:szCs w:val="24"/>
                <w:lang w:val="pt-BR"/>
              </w:rPr>
            </w:pPr>
            <w:r>
              <w:rPr>
                <w:sz w:val="24"/>
                <w:szCs w:val="24"/>
                <w:lang w:val="pt-BR"/>
              </w:rPr>
              <w:t>NIP. 197</w:t>
            </w:r>
            <w:r>
              <w:rPr>
                <w:sz w:val="24"/>
                <w:szCs w:val="24"/>
                <w:lang w:val="id-ID"/>
              </w:rPr>
              <w:t>00712 199702 1 003</w:t>
            </w:r>
            <w:r w:rsidRPr="006B3E56">
              <w:rPr>
                <w:bCs/>
                <w:sz w:val="24"/>
                <w:szCs w:val="24"/>
              </w:rPr>
              <w:t xml:space="preserve">      </w:t>
            </w:r>
          </w:p>
          <w:p w:rsidR="002D6FFE" w:rsidRPr="006C5F9B" w:rsidRDefault="002D6FFE" w:rsidP="00005FF1">
            <w:pPr>
              <w:spacing w:line="360" w:lineRule="auto"/>
              <w:rPr>
                <w:sz w:val="24"/>
                <w:szCs w:val="24"/>
                <w:lang w:val="id-ID"/>
              </w:rPr>
            </w:pPr>
          </w:p>
        </w:tc>
        <w:tc>
          <w:tcPr>
            <w:tcW w:w="1417" w:type="dxa"/>
          </w:tcPr>
          <w:p w:rsidR="002D6FFE" w:rsidRPr="006C5F9B" w:rsidRDefault="002D6FFE" w:rsidP="00005FF1">
            <w:pPr>
              <w:spacing w:line="360" w:lineRule="auto"/>
              <w:rPr>
                <w:sz w:val="24"/>
                <w:szCs w:val="24"/>
                <w:lang w:val="sv-SE"/>
              </w:rPr>
            </w:pPr>
          </w:p>
        </w:tc>
        <w:tc>
          <w:tcPr>
            <w:tcW w:w="3114" w:type="dxa"/>
          </w:tcPr>
          <w:p w:rsidR="002D6FFE" w:rsidRPr="006C5F9B" w:rsidRDefault="002D6FFE" w:rsidP="00005FF1">
            <w:pPr>
              <w:spacing w:line="360" w:lineRule="auto"/>
              <w:jc w:val="center"/>
              <w:rPr>
                <w:sz w:val="24"/>
                <w:szCs w:val="24"/>
                <w:lang w:val="pt-BR"/>
              </w:rPr>
            </w:pPr>
            <w:r w:rsidRPr="006C5F9B">
              <w:rPr>
                <w:sz w:val="24"/>
                <w:szCs w:val="24"/>
                <w:lang w:val="pt-BR"/>
              </w:rPr>
              <w:t xml:space="preserve">Boyolali, </w:t>
            </w:r>
            <w:r>
              <w:rPr>
                <w:sz w:val="24"/>
                <w:szCs w:val="24"/>
                <w:lang w:val="id-ID"/>
              </w:rPr>
              <w:t>Januari</w:t>
            </w:r>
            <w:r>
              <w:rPr>
                <w:sz w:val="24"/>
                <w:szCs w:val="24"/>
                <w:lang w:val="pt-BR"/>
              </w:rPr>
              <w:t xml:space="preserve"> 2017</w:t>
            </w:r>
          </w:p>
          <w:p w:rsidR="002D6FFE" w:rsidRDefault="002D6FFE" w:rsidP="00005FF1">
            <w:pPr>
              <w:spacing w:line="360" w:lineRule="auto"/>
              <w:jc w:val="center"/>
              <w:rPr>
                <w:sz w:val="24"/>
                <w:szCs w:val="24"/>
                <w:lang w:val="id-ID"/>
              </w:rPr>
            </w:pPr>
          </w:p>
          <w:p w:rsidR="002D6FFE" w:rsidRPr="006C5F9B" w:rsidRDefault="002D6FFE" w:rsidP="00005FF1">
            <w:pPr>
              <w:spacing w:line="360" w:lineRule="auto"/>
              <w:jc w:val="center"/>
              <w:rPr>
                <w:sz w:val="24"/>
                <w:szCs w:val="24"/>
                <w:lang w:val="id-ID"/>
              </w:rPr>
            </w:pPr>
            <w:r>
              <w:rPr>
                <w:sz w:val="24"/>
                <w:szCs w:val="24"/>
                <w:lang w:val="id-ID"/>
              </w:rPr>
              <w:t>Peneliti</w:t>
            </w:r>
          </w:p>
          <w:p w:rsidR="002D6FFE" w:rsidRPr="006C5F9B" w:rsidRDefault="002D6FFE" w:rsidP="00005FF1">
            <w:pPr>
              <w:spacing w:line="360" w:lineRule="auto"/>
              <w:rPr>
                <w:sz w:val="24"/>
                <w:szCs w:val="24"/>
                <w:lang w:val="pt-BR"/>
              </w:rPr>
            </w:pPr>
          </w:p>
          <w:p w:rsidR="002D6FFE" w:rsidRPr="006C5F9B" w:rsidRDefault="002D6FFE" w:rsidP="00005FF1">
            <w:pPr>
              <w:spacing w:line="360" w:lineRule="auto"/>
              <w:rPr>
                <w:sz w:val="24"/>
                <w:szCs w:val="24"/>
                <w:lang w:val="pt-BR"/>
              </w:rPr>
            </w:pPr>
          </w:p>
          <w:p w:rsidR="002D6FFE" w:rsidRPr="00A31FE1" w:rsidRDefault="002D6FFE" w:rsidP="00005FF1">
            <w:pPr>
              <w:jc w:val="center"/>
              <w:rPr>
                <w:b/>
                <w:sz w:val="24"/>
                <w:szCs w:val="24"/>
                <w:lang w:val="id-ID"/>
              </w:rPr>
            </w:pPr>
            <w:r w:rsidRPr="00A31FE1">
              <w:rPr>
                <w:b/>
                <w:sz w:val="24"/>
                <w:szCs w:val="24"/>
                <w:lang w:val="id-ID"/>
              </w:rPr>
              <w:t>Anggoro Yugo Pamungkas</w:t>
            </w:r>
          </w:p>
          <w:p w:rsidR="002D6FFE" w:rsidRPr="00AD0F28" w:rsidRDefault="002D6FFE" w:rsidP="00005FF1">
            <w:pPr>
              <w:jc w:val="center"/>
              <w:rPr>
                <w:sz w:val="24"/>
                <w:szCs w:val="24"/>
                <w:lang w:val="id-ID"/>
              </w:rPr>
            </w:pPr>
            <w:r w:rsidRPr="006C5F9B">
              <w:rPr>
                <w:sz w:val="24"/>
                <w:szCs w:val="24"/>
                <w:lang w:val="pt-BR"/>
              </w:rPr>
              <w:t>NIM</w:t>
            </w:r>
            <w:r>
              <w:rPr>
                <w:sz w:val="24"/>
                <w:szCs w:val="24"/>
                <w:lang w:val="id-ID"/>
              </w:rPr>
              <w:t>.</w:t>
            </w:r>
            <w:r w:rsidRPr="006C5F9B">
              <w:rPr>
                <w:sz w:val="24"/>
                <w:szCs w:val="24"/>
                <w:lang w:val="pt-BR"/>
              </w:rPr>
              <w:t xml:space="preserve"> A410130</w:t>
            </w:r>
            <w:r>
              <w:rPr>
                <w:sz w:val="24"/>
                <w:szCs w:val="24"/>
                <w:lang w:val="id-ID"/>
              </w:rPr>
              <w:t>117</w:t>
            </w:r>
          </w:p>
          <w:p w:rsidR="002D6FFE" w:rsidRPr="006C5F9B" w:rsidRDefault="002D6FFE" w:rsidP="00005FF1">
            <w:pPr>
              <w:spacing w:line="360" w:lineRule="auto"/>
              <w:jc w:val="center"/>
              <w:rPr>
                <w:sz w:val="24"/>
                <w:szCs w:val="24"/>
                <w:lang w:val="pt-BR"/>
              </w:rPr>
            </w:pPr>
          </w:p>
          <w:p w:rsidR="002D6FFE" w:rsidRPr="006C5F9B" w:rsidRDefault="002D6FFE" w:rsidP="00005FF1">
            <w:pPr>
              <w:spacing w:line="360" w:lineRule="auto"/>
              <w:jc w:val="center"/>
              <w:rPr>
                <w:sz w:val="24"/>
                <w:szCs w:val="24"/>
                <w:lang w:val="id-ID"/>
              </w:rPr>
            </w:pPr>
          </w:p>
        </w:tc>
      </w:tr>
    </w:tbl>
    <w:p w:rsidR="002D6FFE" w:rsidRDefault="002D6FFE" w:rsidP="002D6FFE">
      <w:pPr>
        <w:tabs>
          <w:tab w:val="left" w:pos="2552"/>
        </w:tabs>
        <w:spacing w:line="360" w:lineRule="auto"/>
        <w:jc w:val="center"/>
        <w:rPr>
          <w:b/>
          <w:sz w:val="24"/>
          <w:szCs w:val="24"/>
        </w:rPr>
      </w:pPr>
    </w:p>
    <w:p w:rsidR="002D6FFE" w:rsidRDefault="002D6FFE" w:rsidP="002D6FFE">
      <w:pPr>
        <w:tabs>
          <w:tab w:val="left" w:pos="2552"/>
        </w:tabs>
        <w:spacing w:line="360" w:lineRule="auto"/>
        <w:rPr>
          <w:sz w:val="24"/>
          <w:szCs w:val="24"/>
        </w:rPr>
      </w:pPr>
    </w:p>
    <w:p w:rsidR="002D6FFE" w:rsidRDefault="002D6FFE" w:rsidP="002D6FFE">
      <w:pPr>
        <w:tabs>
          <w:tab w:val="left" w:pos="2552"/>
        </w:tabs>
        <w:spacing w:line="360" w:lineRule="auto"/>
        <w:rPr>
          <w:sz w:val="24"/>
          <w:szCs w:val="24"/>
          <w:lang w:val="id-ID"/>
        </w:rPr>
      </w:pPr>
    </w:p>
    <w:p w:rsidR="002D6FFE" w:rsidRDefault="002D6FFE" w:rsidP="002D6FFE">
      <w:pPr>
        <w:tabs>
          <w:tab w:val="left" w:pos="2552"/>
        </w:tabs>
        <w:spacing w:line="360" w:lineRule="auto"/>
        <w:rPr>
          <w:sz w:val="24"/>
          <w:szCs w:val="24"/>
          <w:lang w:val="id-ID"/>
        </w:rPr>
      </w:pPr>
    </w:p>
    <w:p w:rsidR="002D6FFE" w:rsidRDefault="002D6FFE" w:rsidP="002D6FFE">
      <w:pPr>
        <w:tabs>
          <w:tab w:val="left" w:pos="2552"/>
        </w:tabs>
        <w:spacing w:line="360" w:lineRule="auto"/>
        <w:rPr>
          <w:sz w:val="24"/>
          <w:szCs w:val="24"/>
          <w:lang w:val="id-ID"/>
        </w:rPr>
      </w:pPr>
    </w:p>
    <w:p w:rsidR="002D6FFE" w:rsidRDefault="002D6FFE" w:rsidP="002D6FFE">
      <w:pPr>
        <w:tabs>
          <w:tab w:val="left" w:pos="2552"/>
        </w:tabs>
        <w:spacing w:line="360" w:lineRule="auto"/>
        <w:rPr>
          <w:sz w:val="24"/>
          <w:szCs w:val="24"/>
          <w:lang w:val="id-ID"/>
        </w:rPr>
      </w:pPr>
    </w:p>
    <w:p w:rsidR="002D6FFE" w:rsidRDefault="002D6FFE" w:rsidP="002D6FFE">
      <w:pPr>
        <w:tabs>
          <w:tab w:val="left" w:pos="2552"/>
        </w:tabs>
        <w:spacing w:line="360" w:lineRule="auto"/>
        <w:rPr>
          <w:sz w:val="24"/>
          <w:szCs w:val="24"/>
          <w:lang w:val="id-ID"/>
        </w:rPr>
      </w:pPr>
    </w:p>
    <w:p w:rsidR="002D6FFE" w:rsidRDefault="002D6FFE" w:rsidP="002D6FFE">
      <w:pPr>
        <w:tabs>
          <w:tab w:val="left" w:pos="2552"/>
        </w:tabs>
        <w:spacing w:line="360" w:lineRule="auto"/>
        <w:rPr>
          <w:sz w:val="24"/>
          <w:szCs w:val="24"/>
          <w:lang w:val="id-ID"/>
        </w:rPr>
      </w:pPr>
    </w:p>
    <w:p w:rsidR="00BC174D" w:rsidRDefault="00BC174D" w:rsidP="002D6FFE">
      <w:pPr>
        <w:tabs>
          <w:tab w:val="left" w:pos="2552"/>
        </w:tabs>
        <w:spacing w:line="360" w:lineRule="auto"/>
        <w:rPr>
          <w:sz w:val="24"/>
          <w:szCs w:val="24"/>
          <w:lang w:val="id-ID"/>
        </w:rPr>
      </w:pPr>
    </w:p>
    <w:p w:rsidR="00BC174D" w:rsidRDefault="00BC174D" w:rsidP="002D6FFE">
      <w:pPr>
        <w:tabs>
          <w:tab w:val="left" w:pos="2552"/>
        </w:tabs>
        <w:spacing w:line="360" w:lineRule="auto"/>
        <w:rPr>
          <w:sz w:val="24"/>
          <w:szCs w:val="24"/>
          <w:lang w:val="id-ID"/>
        </w:rPr>
      </w:pPr>
    </w:p>
    <w:p w:rsidR="002D6FFE" w:rsidRDefault="002D6FFE" w:rsidP="002D6FFE">
      <w:pPr>
        <w:tabs>
          <w:tab w:val="left" w:pos="2552"/>
        </w:tabs>
        <w:spacing w:line="360" w:lineRule="auto"/>
        <w:jc w:val="center"/>
        <w:rPr>
          <w:b/>
          <w:sz w:val="24"/>
          <w:szCs w:val="24"/>
        </w:rPr>
      </w:pPr>
      <w:r>
        <w:rPr>
          <w:b/>
          <w:sz w:val="24"/>
          <w:szCs w:val="24"/>
        </w:rPr>
        <w:lastRenderedPageBreak/>
        <w:t>Materi Pembelajaran</w:t>
      </w:r>
    </w:p>
    <w:p w:rsidR="002D6FFE" w:rsidRDefault="002D6FFE" w:rsidP="002D6FFE">
      <w:pPr>
        <w:tabs>
          <w:tab w:val="left" w:pos="2552"/>
        </w:tabs>
        <w:spacing w:line="360" w:lineRule="auto"/>
        <w:jc w:val="center"/>
        <w:rPr>
          <w:b/>
          <w:sz w:val="24"/>
          <w:szCs w:val="24"/>
        </w:rPr>
      </w:pPr>
    </w:p>
    <w:p w:rsidR="002D6FFE" w:rsidRPr="005E3D58" w:rsidRDefault="002D6FFE" w:rsidP="002D6FFE">
      <w:pPr>
        <w:spacing w:line="360" w:lineRule="auto"/>
        <w:rPr>
          <w:b/>
          <w:sz w:val="24"/>
          <w:szCs w:val="24"/>
        </w:rPr>
      </w:pPr>
      <w:r w:rsidRPr="005E3D58">
        <w:rPr>
          <w:b/>
          <w:sz w:val="24"/>
          <w:szCs w:val="24"/>
        </w:rPr>
        <w:t>UNSUR-UNSUR LINGKARAN</w:t>
      </w:r>
    </w:p>
    <w:p w:rsidR="002D6FFE" w:rsidRPr="005E3D58" w:rsidRDefault="002D6FFE" w:rsidP="002D6FFE">
      <w:pPr>
        <w:pStyle w:val="ListParagraph"/>
        <w:numPr>
          <w:ilvl w:val="0"/>
          <w:numId w:val="10"/>
        </w:numPr>
        <w:spacing w:line="360" w:lineRule="auto"/>
        <w:jc w:val="both"/>
        <w:rPr>
          <w:b/>
          <w:sz w:val="24"/>
          <w:szCs w:val="24"/>
        </w:rPr>
      </w:pPr>
      <w:r w:rsidRPr="005E3D58">
        <w:rPr>
          <w:b/>
          <w:sz w:val="24"/>
          <w:szCs w:val="24"/>
        </w:rPr>
        <w:t>Definisi lingkaran</w:t>
      </w:r>
    </w:p>
    <w:p w:rsidR="002D6FFE" w:rsidRDefault="002D6FFE" w:rsidP="002D6FFE">
      <w:pPr>
        <w:pStyle w:val="ListParagraph"/>
        <w:spacing w:line="360" w:lineRule="auto"/>
        <w:jc w:val="both"/>
        <w:rPr>
          <w:sz w:val="24"/>
          <w:szCs w:val="24"/>
        </w:rPr>
      </w:pPr>
      <w:r>
        <w:rPr>
          <w:sz w:val="24"/>
          <w:szCs w:val="24"/>
        </w:rPr>
        <w:t xml:space="preserve">Lingkaran adalah lengkung tertutup lengkung tertutup yang semua titik-titik pada lengkung itu berjarak sama terhadap suatu titik tertentu dalam lengkungan itu. Titik tertentu dalam lingkungan disebut pusat lingkaran dan jarak tersebut disebut jari-jari lingkaran. </w:t>
      </w:r>
    </w:p>
    <w:p w:rsidR="002D6FFE" w:rsidRPr="005E3D58" w:rsidRDefault="002D6FFE" w:rsidP="002D6FFE">
      <w:pPr>
        <w:pStyle w:val="ListParagraph"/>
        <w:numPr>
          <w:ilvl w:val="0"/>
          <w:numId w:val="10"/>
        </w:numPr>
        <w:spacing w:line="360" w:lineRule="auto"/>
        <w:jc w:val="both"/>
        <w:rPr>
          <w:b/>
          <w:sz w:val="24"/>
          <w:szCs w:val="24"/>
        </w:rPr>
      </w:pPr>
      <w:r w:rsidRPr="005E3D58">
        <w:rPr>
          <w:b/>
          <w:sz w:val="24"/>
          <w:szCs w:val="24"/>
        </w:rPr>
        <w:t>Unsur-unsur Lingkaran</w:t>
      </w:r>
    </w:p>
    <w:p w:rsidR="002D6FFE" w:rsidRDefault="002D6FFE" w:rsidP="002D6FFE">
      <w:pPr>
        <w:pStyle w:val="ListParagraph"/>
        <w:spacing w:line="360" w:lineRule="auto"/>
        <w:jc w:val="both"/>
        <w:rPr>
          <w:sz w:val="24"/>
          <w:szCs w:val="24"/>
        </w:rPr>
      </w:pPr>
      <w:r>
        <w:rPr>
          <w:sz w:val="24"/>
          <w:szCs w:val="24"/>
        </w:rPr>
        <w:t>Di dalam lingkaran dapat kita temukan bagian-bagian lingkaran yang umumnya disebut unsur-unsur lingkaran. Unsur-unsur lingkaran yaitu:</w:t>
      </w:r>
    </w:p>
    <w:p w:rsidR="002D6FFE" w:rsidRPr="005E3D58" w:rsidRDefault="002D6FFE" w:rsidP="002D6FFE">
      <w:pPr>
        <w:pStyle w:val="ListParagraph"/>
        <w:numPr>
          <w:ilvl w:val="0"/>
          <w:numId w:val="11"/>
        </w:numPr>
        <w:spacing w:line="360" w:lineRule="auto"/>
        <w:jc w:val="both"/>
        <w:rPr>
          <w:b/>
          <w:sz w:val="24"/>
          <w:szCs w:val="24"/>
        </w:rPr>
      </w:pPr>
      <w:r w:rsidRPr="005E3D58">
        <w:rPr>
          <w:b/>
          <w:sz w:val="24"/>
          <w:szCs w:val="24"/>
        </w:rPr>
        <w:t>Jari-jari lingkaran</w:t>
      </w:r>
    </w:p>
    <w:p w:rsidR="002D6FFE" w:rsidRDefault="002D6FFE" w:rsidP="002D6FFE">
      <w:pPr>
        <w:pStyle w:val="ListParagraph"/>
        <w:spacing w:line="360" w:lineRule="auto"/>
        <w:ind w:left="1080"/>
        <w:jc w:val="both"/>
        <w:rPr>
          <w:i/>
          <w:sz w:val="24"/>
          <w:szCs w:val="24"/>
        </w:rPr>
      </w:pPr>
      <w:r>
        <w:rPr>
          <w:noProof/>
          <w:sz w:val="24"/>
          <w:szCs w:val="24"/>
          <w:lang w:val="id-ID" w:eastAsia="id-ID"/>
        </w:rPr>
        <mc:AlternateContent>
          <mc:Choice Requires="wps">
            <w:drawing>
              <wp:anchor distT="0" distB="0" distL="114300" distR="114300" simplePos="0" relativeHeight="251663360" behindDoc="0" locked="0" layoutInCell="1" allowOverlap="1" wp14:anchorId="5A82A58D" wp14:editId="6115F93F">
                <wp:simplePos x="0" y="0"/>
                <wp:positionH relativeFrom="column">
                  <wp:posOffset>688975</wp:posOffset>
                </wp:positionH>
                <wp:positionV relativeFrom="paragraph">
                  <wp:posOffset>707593</wp:posOffset>
                </wp:positionV>
                <wp:extent cx="214009" cy="23346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A82A58D" id="_x0000_t202" coordsize="21600,21600" o:spt="202" path="m,l,21600r21600,l21600,xe">
                <v:stroke joinstyle="miter"/>
                <v:path gradientshapeok="t" o:connecttype="rect"/>
              </v:shapetype>
              <v:shape id="Text Box 10" o:spid="_x0000_s1026" type="#_x0000_t202" style="position:absolute;left:0;text-align:left;margin-left:54.25pt;margin-top:55.7pt;width:16.85pt;height:18.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" filled="f" stroked="f" strokeweight=".5pt">
                <v:textbox>
                  <w:txbxContent>
                    <w:p w:rsidR="002D6FFE" w:rsidRDefault="002D6FFE" w:rsidP="002D6FFE">
                      <w:r>
                        <w:t>A</w:t>
                      </w:r>
                    </w:p>
                  </w:txbxContent>
                </v:textbox>
              </v:shape>
            </w:pict>
          </mc:Fallback>
        </mc:AlternateContent>
      </w:r>
      <w:r>
        <w:rPr>
          <w:sz w:val="24"/>
          <w:szCs w:val="24"/>
        </w:rPr>
        <w:t xml:space="preserve">Jari-jari lingkaran atau radius lingkaran adalah jarak titik-titik pada lingkaran dengan pusat lingkaran. Jari-jari lingkaran sering dinotasikan dengan </w:t>
      </w:r>
      <w:r>
        <w:rPr>
          <w:i/>
          <w:sz w:val="24"/>
          <w:szCs w:val="24"/>
        </w:rPr>
        <w:t>r</w:t>
      </w:r>
      <w:r>
        <w:rPr>
          <w:sz w:val="24"/>
          <w:szCs w:val="24"/>
        </w:rPr>
        <w:t xml:space="preserve">. Pada gambar berikut, AL dan BL adalah jari-jari lingkaran dengan AL = BL = </w:t>
      </w:r>
      <w:r>
        <w:rPr>
          <w:i/>
          <w:sz w:val="24"/>
          <w:szCs w:val="24"/>
        </w:rPr>
        <w:t xml:space="preserve"> r.</w: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g">
            <w:drawing>
              <wp:anchor distT="0" distB="0" distL="114300" distR="114300" simplePos="0" relativeHeight="251662336" behindDoc="0" locked="0" layoutInCell="1" allowOverlap="1" wp14:anchorId="2307DCBA" wp14:editId="7FAB8231">
                <wp:simplePos x="0" y="0"/>
                <wp:positionH relativeFrom="column">
                  <wp:posOffset>934606</wp:posOffset>
                </wp:positionH>
                <wp:positionV relativeFrom="paragraph">
                  <wp:posOffset>146685</wp:posOffset>
                </wp:positionV>
                <wp:extent cx="709295" cy="424180"/>
                <wp:effectExtent l="0" t="0" r="14605" b="33020"/>
                <wp:wrapNone/>
                <wp:docPr id="9" name="Group 9"/>
                <wp:cNvGraphicFramePr/>
                <a:graphic xmlns:a="http://schemas.openxmlformats.org/drawingml/2006/main">
                  <a:graphicData uri="http://schemas.microsoft.com/office/word/2010/wordprocessingGroup">
                    <wpg:wgp>
                      <wpg:cNvGrpSpPr/>
                      <wpg:grpSpPr>
                        <a:xfrm>
                          <a:off x="0" y="0"/>
                          <a:ext cx="709295" cy="424180"/>
                          <a:chOff x="0" y="0"/>
                          <a:chExt cx="709916" cy="424464"/>
                        </a:xfrm>
                      </wpg:grpSpPr>
                      <wps:wsp>
                        <wps:cNvPr id="7" name="Straight Connector 7"/>
                        <wps:cNvCnPr/>
                        <wps:spPr>
                          <a:xfrm>
                            <a:off x="0" y="0"/>
                            <a:ext cx="268821" cy="42446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62647" y="408562"/>
                            <a:ext cx="447269"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5E212D5" id="Group 9" o:spid="_x0000_s1026" style="position:absolute;margin-left:73.6pt;margin-top:11.55pt;width:55.85pt;height:33.4pt;z-index:251662336" coordsize="7099,4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">
                <v:line id="Straight Connector 7" o:spid="_x0000_s1027" style="position:absolute;visibility:visible;mso-wrap-style:square" from="0,0" to="2688,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glRcMAAADaAAAADwAAAGRycy9kb3ducmV2LnhtbESPQWvCQBSE74L/YXmF3sxGC1rSrCKi&#10;NPVm0ktvj+wzic2+DdlVk3/fLQgeh5n5hkk3g2nFjXrXWFYwj2IQxKXVDVcKvovD7B2E88gaW8uk&#10;YCQHm/V0kmKi7Z1PdMt9JQKEXYIKau+7REpX1mTQRbYjDt7Z9gZ9kH0ldY/3ADetXMTxUhpsOCzU&#10;2NGupvI3vxoF2+OhOC5H3kvO5m/dJf+qPq8/Sr2+DNsPEJ4G/ww/2plWsIL/K+EG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4JUXDAAAA2gAAAA8AAAAAAAAAAAAA&#10;AAAAoQIAAGRycy9kb3ducmV2LnhtbFBLBQYAAAAABAAEAPkAAACRAwAAAAA=&#10;" strokecolor="black [3213]" strokeweight=".5pt">
                  <v:stroke dashstyle="dash" joinstyle="miter"/>
                </v:line>
                <v:line id="Straight Connector 8" o:spid="_x0000_s1028" style="position:absolute;visibility:visible;mso-wrap-style:square" from="2626,4085" to="7099,4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exN7wAAADaAAAADwAAAGRycy9kb3ducmV2LnhtbERPuwrCMBTdBf8hXMFNUxVEqlFEFB+b&#10;rYvbpbm21eamNFHr35tBcDyc92LVmkq8qHGlZQWjYQSCOLO65FzBJd0NZiCcR9ZYWSYFH3KwWnY7&#10;C4y1ffOZXonPRQhhF6OCwvs6ltJlBRl0Q1sTB+5mG4M+wCaXusF3CDeVHEfRVBosOTQUWNOmoOyR&#10;PI2C9WmXnqYf3ko+jCb1PTnm++dVqX6vXc9BeGr9X/xzH7SCsDVcCTdALr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7OexN7wAAADaAAAADwAAAAAAAAAAAAAAAAChAgAA&#10;ZHJzL2Rvd25yZXYueG1sUEsFBgAAAAAEAAQA+QAAAIoDAAAAAA==&#10;" strokecolor="black [3213]" strokeweight=".5pt">
                  <v:stroke dashstyle="dash" joinstyle="miter"/>
                </v:line>
              </v:group>
            </w:pict>
          </mc:Fallback>
        </mc:AlternateContent>
      </w:r>
      <w:r>
        <w:rPr>
          <w:noProof/>
          <w:sz w:val="24"/>
          <w:szCs w:val="24"/>
          <w:lang w:val="id-ID" w:eastAsia="id-ID"/>
        </w:rPr>
        <mc:AlternateContent>
          <mc:Choice Requires="wps">
            <w:drawing>
              <wp:anchor distT="0" distB="0" distL="114300" distR="114300" simplePos="0" relativeHeight="251666432" behindDoc="0" locked="0" layoutInCell="1" allowOverlap="1" wp14:anchorId="71AE7B99" wp14:editId="4DC888B4">
                <wp:simplePos x="0" y="0"/>
                <wp:positionH relativeFrom="column">
                  <wp:posOffset>1004894</wp:posOffset>
                </wp:positionH>
                <wp:positionV relativeFrom="paragraph">
                  <wp:posOffset>142280</wp:posOffset>
                </wp:positionV>
                <wp:extent cx="214009" cy="233463"/>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AE7B99" id="Text Box 13" o:spid="_x0000_s1027" type="#_x0000_t202" style="position:absolute;left:0;text-align:left;margin-left:79.15pt;margin-top:11.2pt;width:16.85pt;height:18.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" filled="f" stroked="f" strokeweight=".5pt">
                <v:textbox>
                  <w:txbxContent>
                    <w:p w:rsidR="002D6FFE" w:rsidRDefault="002D6FFE" w:rsidP="002D6FFE">
                      <w:r>
                        <w:t>r</w:t>
                      </w:r>
                    </w:p>
                  </w:txbxContent>
                </v:textbox>
              </v:shape>
            </w:pict>
          </mc:Fallback>
        </mc:AlternateContent>
      </w:r>
      <w:r>
        <w:rPr>
          <w:noProof/>
          <w:sz w:val="24"/>
          <w:szCs w:val="24"/>
          <w:lang w:val="id-ID" w:eastAsia="id-ID"/>
        </w:rPr>
        <mc:AlternateContent>
          <mc:Choice Requires="wps">
            <w:drawing>
              <wp:anchor distT="0" distB="0" distL="114300" distR="114300" simplePos="0" relativeHeight="251660288" behindDoc="0" locked="0" layoutInCell="1" allowOverlap="1" wp14:anchorId="21313F6E" wp14:editId="795B10DC">
                <wp:simplePos x="0" y="0"/>
                <wp:positionH relativeFrom="column">
                  <wp:posOffset>731952</wp:posOffset>
                </wp:positionH>
                <wp:positionV relativeFrom="paragraph">
                  <wp:posOffset>52070</wp:posOffset>
                </wp:positionV>
                <wp:extent cx="923925" cy="923925"/>
                <wp:effectExtent l="0" t="0" r="28575" b="28575"/>
                <wp:wrapNone/>
                <wp:docPr id="5" name="Oval 5"/>
                <wp:cNvGraphicFramePr/>
                <a:graphic xmlns:a="http://schemas.openxmlformats.org/drawingml/2006/main">
                  <a:graphicData uri="http://schemas.microsoft.com/office/word/2010/wordprocessingShape">
                    <wps:wsp>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81777EB" id="Oval 5" o:spid="_x0000_s1026" style="position:absolute;margin-left:57.65pt;margin-top:4.1pt;width:72.75pt;height:72.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" filled="f" strokecolor="black [3213]" strokeweight="1pt">
                <v:stroke joinstyle="miter"/>
              </v:oval>
            </w:pict>
          </mc:Fallback>
        </mc:AlternateContent>
      </w:r>
    </w:p>
    <w:p w:rsidR="002D6FFE" w:rsidRDefault="002D6FFE" w:rsidP="002D6FFE">
      <w:pPr>
        <w:pStyle w:val="ListParagraph"/>
        <w:tabs>
          <w:tab w:val="center" w:pos="5053"/>
        </w:tabs>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65408" behindDoc="0" locked="0" layoutInCell="1" allowOverlap="1" wp14:anchorId="35A2C713" wp14:editId="40BC072F">
                <wp:simplePos x="0" y="0"/>
                <wp:positionH relativeFrom="column">
                  <wp:posOffset>992005</wp:posOffset>
                </wp:positionH>
                <wp:positionV relativeFrom="paragraph">
                  <wp:posOffset>232410</wp:posOffset>
                </wp:positionV>
                <wp:extent cx="214009" cy="233463"/>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A2C713" id="Text Box 12" o:spid="_x0000_s1028" type="#_x0000_t202" style="position:absolute;left:0;text-align:left;margin-left:78.1pt;margin-top:18.3pt;width:16.85pt;height:18.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" filled="f" stroked="f" strokeweight=".5pt">
                <v:textbox>
                  <w:txbxContent>
                    <w:p w:rsidR="002D6FFE" w:rsidRDefault="002D6FFE" w:rsidP="002D6FFE">
                      <w:r>
                        <w:t>L</w:t>
                      </w:r>
                    </w:p>
                  </w:txbxContent>
                </v:textbox>
              </v:shape>
            </w:pict>
          </mc:Fallback>
        </mc:AlternateContent>
      </w:r>
      <w:r>
        <w:rPr>
          <w:noProof/>
          <w:sz w:val="24"/>
          <w:szCs w:val="24"/>
          <w:lang w:val="id-ID" w:eastAsia="id-ID"/>
        </w:rPr>
        <mc:AlternateContent>
          <mc:Choice Requires="wps">
            <w:drawing>
              <wp:anchor distT="0" distB="0" distL="114300" distR="114300" simplePos="0" relativeHeight="251667456" behindDoc="0" locked="0" layoutInCell="1" allowOverlap="1" wp14:anchorId="086C6367" wp14:editId="412E2B47">
                <wp:simplePos x="0" y="0"/>
                <wp:positionH relativeFrom="column">
                  <wp:posOffset>1382192</wp:posOffset>
                </wp:positionH>
                <wp:positionV relativeFrom="paragraph">
                  <wp:posOffset>31750</wp:posOffset>
                </wp:positionV>
                <wp:extent cx="213995" cy="23304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13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6C6367" id="Text Box 14" o:spid="_x0000_s1029" type="#_x0000_t202" style="position:absolute;left:0;text-align:left;margin-left:108.85pt;margin-top:2.5pt;width:16.85pt;height:18.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" filled="f" stroked="f" strokeweight=".5pt">
                <v:textbox>
                  <w:txbxContent>
                    <w:p w:rsidR="002D6FFE" w:rsidRDefault="002D6FFE" w:rsidP="002D6FFE">
                      <w:r>
                        <w:t>r</w:t>
                      </w:r>
                    </w:p>
                  </w:txbxContent>
                </v:textbox>
              </v:shape>
            </w:pict>
          </mc:Fallback>
        </mc:AlternateContent>
      </w:r>
      <w:r>
        <w:rPr>
          <w:noProof/>
          <w:sz w:val="24"/>
          <w:szCs w:val="24"/>
          <w:lang w:val="id-ID" w:eastAsia="id-ID"/>
        </w:rPr>
        <mc:AlternateContent>
          <mc:Choice Requires="wps">
            <w:drawing>
              <wp:anchor distT="0" distB="0" distL="114300" distR="114300" simplePos="0" relativeHeight="251664384" behindDoc="0" locked="0" layoutInCell="1" allowOverlap="1" wp14:anchorId="233F19DD" wp14:editId="46CFE94F">
                <wp:simplePos x="0" y="0"/>
                <wp:positionH relativeFrom="column">
                  <wp:posOffset>1649905</wp:posOffset>
                </wp:positionH>
                <wp:positionV relativeFrom="paragraph">
                  <wp:posOffset>148955</wp:posOffset>
                </wp:positionV>
                <wp:extent cx="214009" cy="233463"/>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3F19DD" id="Text Box 11" o:spid="_x0000_s1030" type="#_x0000_t202" style="position:absolute;left:0;text-align:left;margin-left:129.9pt;margin-top:11.75pt;width:16.85pt;height:18.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" filled="f" stroked="f" strokeweight=".5pt">
                <v:textbox>
                  <w:txbxContent>
                    <w:p w:rsidR="002D6FFE" w:rsidRDefault="002D6FFE" w:rsidP="002D6FFE">
                      <w:r>
                        <w:t>B</w:t>
                      </w:r>
                    </w:p>
                  </w:txbxContent>
                </v:textbox>
              </v:shape>
            </w:pict>
          </mc:Fallback>
        </mc:AlternateContent>
      </w:r>
      <w:r>
        <w:rPr>
          <w:noProof/>
          <w:sz w:val="24"/>
          <w:szCs w:val="24"/>
          <w:lang w:val="id-ID" w:eastAsia="id-ID"/>
        </w:rPr>
        <mc:AlternateContent>
          <mc:Choice Requires="wps">
            <w:drawing>
              <wp:anchor distT="0" distB="0" distL="114300" distR="114300" simplePos="0" relativeHeight="251661312" behindDoc="0" locked="0" layoutInCell="1" allowOverlap="1" wp14:anchorId="3136541E" wp14:editId="0C45C344">
                <wp:simplePos x="0" y="0"/>
                <wp:positionH relativeFrom="column">
                  <wp:posOffset>1179830</wp:posOffset>
                </wp:positionH>
                <wp:positionV relativeFrom="paragraph">
                  <wp:posOffset>257810</wp:posOffset>
                </wp:positionV>
                <wp:extent cx="45085" cy="45085"/>
                <wp:effectExtent l="0" t="0" r="12065" b="12065"/>
                <wp:wrapNone/>
                <wp:docPr id="6" name="Oval 6"/>
                <wp:cNvGraphicFramePr/>
                <a:graphic xmlns:a="http://schemas.openxmlformats.org/drawingml/2006/main">
                  <a:graphicData uri="http://schemas.microsoft.com/office/word/2010/wordprocessingShape">
                    <wps:wsp>
                      <wps:cNvSpPr/>
                      <wps:spPr>
                        <a:xfrm>
                          <a:off x="0" y="0"/>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C166A2" id="Oval 6" o:spid="_x0000_s1026" style="position:absolute;margin-left:92.9pt;margin-top:20.3pt;width:3.5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" fillcolor="black [3213]" strokecolor="black [3213]" strokeweight="1pt">
                <v:stroke joinstyle="miter"/>
              </v:oval>
            </w:pict>
          </mc:Fallback>
        </mc:AlternateContent>
      </w:r>
      <w:r>
        <w:rPr>
          <w:sz w:val="24"/>
          <w:szCs w:val="24"/>
        </w:rPr>
        <w:tab/>
      </w:r>
    </w:p>
    <w:p w:rsidR="002D6FFE" w:rsidRDefault="002D6FFE" w:rsidP="002D6FFE">
      <w:pPr>
        <w:pStyle w:val="ListParagraph"/>
        <w:spacing w:line="360" w:lineRule="auto"/>
        <w:ind w:left="1080"/>
        <w:jc w:val="both"/>
        <w:rPr>
          <w:sz w:val="24"/>
          <w:szCs w:val="24"/>
        </w:rPr>
      </w:pPr>
    </w:p>
    <w:p w:rsidR="002D6FFE" w:rsidRPr="00F7055F" w:rsidRDefault="002D6FFE" w:rsidP="002D6FFE">
      <w:pPr>
        <w:spacing w:line="360" w:lineRule="auto"/>
        <w:jc w:val="both"/>
        <w:rPr>
          <w:sz w:val="24"/>
          <w:szCs w:val="24"/>
        </w:rPr>
      </w:pPr>
    </w:p>
    <w:p w:rsidR="002D6FFE" w:rsidRPr="005E3D58" w:rsidRDefault="002D6FFE" w:rsidP="002D6FFE">
      <w:pPr>
        <w:pStyle w:val="ListParagraph"/>
        <w:numPr>
          <w:ilvl w:val="0"/>
          <w:numId w:val="11"/>
        </w:numPr>
        <w:spacing w:line="360" w:lineRule="auto"/>
        <w:jc w:val="both"/>
        <w:rPr>
          <w:b/>
          <w:sz w:val="24"/>
          <w:szCs w:val="24"/>
        </w:rPr>
      </w:pPr>
      <w:r w:rsidRPr="005E3D58">
        <w:rPr>
          <w:b/>
          <w:sz w:val="24"/>
          <w:szCs w:val="24"/>
        </w:rPr>
        <w:t>Busur lingkaran</w: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70528" behindDoc="0" locked="0" layoutInCell="1" allowOverlap="1" wp14:anchorId="7A8CCDF2" wp14:editId="06C5A73E">
                <wp:simplePos x="0" y="0"/>
                <wp:positionH relativeFrom="column">
                  <wp:posOffset>1017270</wp:posOffset>
                </wp:positionH>
                <wp:positionV relativeFrom="paragraph">
                  <wp:posOffset>980008</wp:posOffset>
                </wp:positionV>
                <wp:extent cx="214009" cy="233463"/>
                <wp:effectExtent l="0" t="0" r="0" b="0"/>
                <wp:wrapNone/>
                <wp:docPr id="19" name="Text Box 19"/>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8CCDF2" id="Text Box 19" o:spid="_x0000_s1031" type="#_x0000_t202" style="position:absolute;left:0;text-align:left;margin-left:80.1pt;margin-top:77.15pt;width:16.85pt;height:18.4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" filled="f" stroked="f" strokeweight=".5pt">
                <v:textbox>
                  <w:txbxContent>
                    <w:p w:rsidR="002D6FFE" w:rsidRDefault="002D6FFE" w:rsidP="002D6FFE">
                      <w:r>
                        <w:t>A</w:t>
                      </w:r>
                    </w:p>
                  </w:txbxContent>
                </v:textbox>
              </v:shape>
            </w:pict>
          </mc:Fallback>
        </mc:AlternateContent>
      </w:r>
      <w:r>
        <w:rPr>
          <w:sz w:val="24"/>
          <w:szCs w:val="24"/>
        </w:rPr>
        <w:t>Busur lingkaran adalah lengkung lingkaran yang terletak diantara dua titik pada lingkaran. Busur lingkaran dinotasikan dengan “</w:t>
      </w:r>
      <m:oMath>
        <m:r>
          <w:rPr>
            <w:rFonts w:ascii="Cambria Math" w:hAnsi="Cambria Math"/>
            <w:sz w:val="24"/>
            <w:szCs w:val="24"/>
          </w:rPr>
          <m:t>∩</m:t>
        </m:r>
      </m:oMath>
      <w:r>
        <w:rPr>
          <w:sz w:val="24"/>
          <w:szCs w:val="24"/>
        </w:rPr>
        <w:t>”. Pada gambar berikut busur ABC adalah busur lingkaran L. Busur ABC dibatasi oleh titik A dan C pada lingkaran L.</w: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g">
            <w:drawing>
              <wp:anchor distT="0" distB="0" distL="114300" distR="114300" simplePos="0" relativeHeight="251668480" behindDoc="0" locked="0" layoutInCell="1" allowOverlap="1" wp14:anchorId="73AE9877" wp14:editId="0C1BF5FC">
                <wp:simplePos x="0" y="0"/>
                <wp:positionH relativeFrom="column">
                  <wp:posOffset>699554</wp:posOffset>
                </wp:positionH>
                <wp:positionV relativeFrom="paragraph">
                  <wp:posOffset>154724</wp:posOffset>
                </wp:positionV>
                <wp:extent cx="923925" cy="923925"/>
                <wp:effectExtent l="0" t="0" r="28575" b="28575"/>
                <wp:wrapNone/>
                <wp:docPr id="21" name="Group 21"/>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15" name="Oval 15"/>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223737" y="379376"/>
                            <a:ext cx="213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AE9877" id="Group 21" o:spid="_x0000_s1032" style="position:absolute;left:0;text-align:left;margin-left:55.1pt;margin-top:12.2pt;width:72.75pt;height:72.75pt;z-index:251668480;mso-width-relative:margin;mso-height-relative:margin"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">
                <v:oval id="Oval 15" o:spid="_x0000_s1033"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WRsEA&#10;AADbAAAADwAAAGRycy9kb3ducmV2LnhtbERPS4vCMBC+C/6HMII3Td1lfVSjuMuKHn304HFsxrbY&#10;TEoTa/ffbwTB23x8z1msWlOKhmpXWFYwGkYgiFOrC84UJKfNYArCeWSNpWVS8EcOVstuZ4Gxtg8+&#10;UHP0mQgh7GJUkHtfxVK6NCeDbmgr4sBdbW3QB1hnUtf4COGmlB9RNJYGCw4NOVb0k1N6O96NAt0e&#10;fs+Nmew30e2SzJLs87vRW6X6vXY9B+Gp9W/xy73TYf4XPH8J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I1kbBAAAA2wAAAA8AAAAAAAAAAAAAAAAAmAIAAGRycy9kb3du&#10;cmV2LnhtbFBLBQYAAAAABAAEAPUAAACGAwAAAAA=&#10;" filled="f" strokecolor="black [3213]" strokeweight="1pt">
                  <v:stroke joinstyle="miter"/>
                </v:oval>
                <v:oval id="Oval 16" o:spid="_x0000_s1034"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3ZRsIA&#10;AADbAAAADwAAAGRycy9kb3ducmV2LnhtbERPTWvCQBC9C/0PyxR6001Fg0RXSYWKp5aqFHobsmM2&#10;mJ2N2W1M/r1bKHibx/uc1aa3teio9ZVjBa+TBARx4XTFpYLT8X28AOEDssbaMSkYyMNm/TRaYabd&#10;jb+oO4RSxBD2GSowITSZlL4wZNFPXEMcubNrLYYI21LqFm8x3NZymiSptFhxbDDY0NZQcTn8WgX7&#10;kF9N+vm2+xmK7w+azbt82J6Vennu8yWIQH14iP/dex3np/D3Szx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lGwgAAANsAAAAPAAAAAAAAAAAAAAAAAJgCAABkcnMvZG93&#10;bnJldi54bWxQSwUGAAAAAAQABAD1AAAAhwMAAAAA&#10;" fillcolor="black [3213]" strokecolor="black [3213]" strokeweight="1pt">
                  <v:stroke joinstyle="miter"/>
                </v:oval>
                <v:shape id="Text Box 17" o:spid="_x0000_s1035" type="#_x0000_t202" style="position:absolute;left:2237;top:3793;width:2140;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2D6FFE" w:rsidRDefault="002D6FFE" w:rsidP="002D6FFE">
                        <w:r>
                          <w:t>L</w:t>
                        </w:r>
                      </w:p>
                    </w:txbxContent>
                  </v:textbox>
                </v:shape>
              </v:group>
            </w:pict>
          </mc:Fallback>
        </mc:AlternateContent>
      </w:r>
      <w:r>
        <w:rPr>
          <w:noProof/>
          <w:sz w:val="24"/>
          <w:szCs w:val="24"/>
          <w:lang w:val="id-ID" w:eastAsia="id-ID"/>
        </w:rPr>
        <mc:AlternateContent>
          <mc:Choice Requires="wps">
            <w:drawing>
              <wp:anchor distT="0" distB="0" distL="114300" distR="114300" simplePos="0" relativeHeight="251671552" behindDoc="0" locked="0" layoutInCell="1" allowOverlap="1" wp14:anchorId="5412898C" wp14:editId="6633AC47">
                <wp:simplePos x="0" y="0"/>
                <wp:positionH relativeFrom="column">
                  <wp:posOffset>1436005</wp:posOffset>
                </wp:positionH>
                <wp:positionV relativeFrom="paragraph">
                  <wp:posOffset>64500</wp:posOffset>
                </wp:positionV>
                <wp:extent cx="214009" cy="233463"/>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12898C" id="Text Box 20" o:spid="_x0000_s1036" type="#_x0000_t202" style="position:absolute;left:0;text-align:left;margin-left:113.05pt;margin-top:5.1pt;width:16.85pt;height:18.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" filled="f" stroked="f" strokeweight=".5pt">
                <v:textbox>
                  <w:txbxContent>
                    <w:p w:rsidR="002D6FFE" w:rsidRDefault="002D6FFE" w:rsidP="002D6FFE">
                      <w:r>
                        <w:t>B</w:t>
                      </w:r>
                    </w:p>
                  </w:txbxContent>
                </v:textbox>
              </v:shape>
            </w:pict>
          </mc:Fallback>
        </mc:AlternateConten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69504" behindDoc="0" locked="0" layoutInCell="1" allowOverlap="1" wp14:anchorId="676519A0" wp14:editId="2C94F64E">
                <wp:simplePos x="0" y="0"/>
                <wp:positionH relativeFrom="column">
                  <wp:posOffset>1573327</wp:posOffset>
                </wp:positionH>
                <wp:positionV relativeFrom="paragraph">
                  <wp:posOffset>244475</wp:posOffset>
                </wp:positionV>
                <wp:extent cx="311150" cy="23304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6519A0" id="Text Box 18" o:spid="_x0000_s1037" type="#_x0000_t202" style="position:absolute;left:0;text-align:left;margin-left:123.9pt;margin-top:19.25pt;width:24.5pt;height:18.3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" filled="f" stroked="f" strokeweight=".5pt">
                <v:textbox>
                  <w:txbxContent>
                    <w:p w:rsidR="002D6FFE" w:rsidRDefault="002D6FFE" w:rsidP="002D6FFE">
                      <w:r>
                        <w:t>C</w:t>
                      </w:r>
                    </w:p>
                  </w:txbxContent>
                </v:textbox>
              </v:shape>
            </w:pict>
          </mc:Fallback>
        </mc:AlternateContent>
      </w:r>
    </w:p>
    <w:p w:rsidR="002D6FFE" w:rsidRDefault="002D6FFE" w:rsidP="002D6FFE">
      <w:pPr>
        <w:pStyle w:val="ListParagraph"/>
        <w:spacing w:line="360" w:lineRule="auto"/>
        <w:ind w:left="1080"/>
        <w:jc w:val="both"/>
        <w:rPr>
          <w:sz w:val="24"/>
          <w:szCs w:val="24"/>
        </w:rPr>
      </w:pPr>
    </w:p>
    <w:p w:rsidR="002D6FFE" w:rsidRDefault="002D6FFE" w:rsidP="002D6FFE">
      <w:pPr>
        <w:pStyle w:val="ListParagraph"/>
        <w:spacing w:line="360" w:lineRule="auto"/>
        <w:ind w:left="1080"/>
        <w:jc w:val="both"/>
        <w:rPr>
          <w:sz w:val="24"/>
          <w:szCs w:val="24"/>
        </w:rPr>
      </w:pPr>
    </w:p>
    <w:p w:rsidR="002D6FFE" w:rsidRPr="005A4CCF" w:rsidRDefault="002D6FFE" w:rsidP="002D6FFE">
      <w:pPr>
        <w:spacing w:line="360" w:lineRule="auto"/>
        <w:jc w:val="both"/>
        <w:rPr>
          <w:sz w:val="24"/>
          <w:szCs w:val="24"/>
        </w:rPr>
      </w:pPr>
    </w:p>
    <w:p w:rsidR="002D6FFE" w:rsidRPr="005E3D58" w:rsidRDefault="002D6FFE" w:rsidP="002D6FFE">
      <w:pPr>
        <w:pStyle w:val="ListParagraph"/>
        <w:numPr>
          <w:ilvl w:val="0"/>
          <w:numId w:val="11"/>
        </w:numPr>
        <w:spacing w:line="360" w:lineRule="auto"/>
        <w:jc w:val="both"/>
        <w:rPr>
          <w:b/>
          <w:sz w:val="24"/>
          <w:szCs w:val="24"/>
        </w:rPr>
      </w:pPr>
      <w:r w:rsidRPr="005E3D58">
        <w:rPr>
          <w:b/>
          <w:sz w:val="24"/>
          <w:szCs w:val="24"/>
        </w:rPr>
        <w:t>Tali busur lingkaran</w:t>
      </w:r>
    </w:p>
    <w:p w:rsidR="002D6FFE" w:rsidRDefault="002D6FFE" w:rsidP="002D6FFE">
      <w:pPr>
        <w:pStyle w:val="ListParagraph"/>
        <w:spacing w:line="360" w:lineRule="auto"/>
        <w:ind w:left="1080"/>
        <w:jc w:val="both"/>
        <w:rPr>
          <w:sz w:val="24"/>
          <w:szCs w:val="24"/>
        </w:rPr>
      </w:pPr>
      <w:r>
        <w:rPr>
          <w:noProof/>
          <w:sz w:val="24"/>
          <w:szCs w:val="24"/>
          <w:lang w:val="id-ID" w:eastAsia="id-ID"/>
        </w:rPr>
        <w:lastRenderedPageBreak/>
        <mc:AlternateContent>
          <mc:Choice Requires="wps">
            <w:drawing>
              <wp:anchor distT="0" distB="0" distL="114300" distR="114300" simplePos="0" relativeHeight="251682816" behindDoc="0" locked="0" layoutInCell="1" allowOverlap="1" wp14:anchorId="69B9C661" wp14:editId="16FC7259">
                <wp:simplePos x="0" y="0"/>
                <wp:positionH relativeFrom="column">
                  <wp:posOffset>4587875</wp:posOffset>
                </wp:positionH>
                <wp:positionV relativeFrom="paragraph">
                  <wp:posOffset>581643</wp:posOffset>
                </wp:positionV>
                <wp:extent cx="311150" cy="23304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9B9C661" id="Text Box 42" o:spid="_x0000_s1038" type="#_x0000_t202" style="position:absolute;left:0;text-align:left;margin-left:361.25pt;margin-top:45.8pt;width:24.5pt;height:18.3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" filled="f" stroked="f" strokeweight=".5pt">
                <v:textbox>
                  <w:txbxContent>
                    <w:p w:rsidR="002D6FFE" w:rsidRDefault="002D6FFE" w:rsidP="002D6FFE">
                      <w:r>
                        <w:t>T</w:t>
                      </w:r>
                    </w:p>
                  </w:txbxContent>
                </v:textbox>
              </v:shape>
            </w:pict>
          </mc:Fallback>
        </mc:AlternateContent>
      </w:r>
      <w:r>
        <w:rPr>
          <w:sz w:val="24"/>
          <w:szCs w:val="24"/>
        </w:rPr>
        <w:t>Tali busur lingkaran adalah garis di dalam lingkaran yang menghubungkan dua titik pada lingkaran. Pada gambar berikut, MN, PQ, dan ST adalah tali busur lingkaran.</w: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g">
            <w:drawing>
              <wp:anchor distT="0" distB="0" distL="114300" distR="114300" simplePos="0" relativeHeight="251673600" behindDoc="0" locked="0" layoutInCell="1" allowOverlap="1" wp14:anchorId="6DBB8484" wp14:editId="4DD7A108">
                <wp:simplePos x="0" y="0"/>
                <wp:positionH relativeFrom="column">
                  <wp:posOffset>2382952</wp:posOffset>
                </wp:positionH>
                <wp:positionV relativeFrom="paragraph">
                  <wp:posOffset>83820</wp:posOffset>
                </wp:positionV>
                <wp:extent cx="923925" cy="923925"/>
                <wp:effectExtent l="0" t="0" r="28575" b="28575"/>
                <wp:wrapNone/>
                <wp:docPr id="27" name="Group 27"/>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28" name="Oval 28"/>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223737" y="379376"/>
                            <a:ext cx="259093" cy="301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DBB8484" id="Group 27" o:spid="_x0000_s1039" style="position:absolute;left:0;text-align:left;margin-left:187.65pt;margin-top:6.6pt;width:72.75pt;height:72.75pt;z-index:251673600"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">
                <v:oval id="Oval 28" o:spid="_x0000_s1040"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WzZcEA&#10;AADbAAAADwAAAGRycy9kb3ducmV2LnhtbERPPW+DMBDdK/U/WFepWzGlUtIQDGqrRsmYpAwZL/gK&#10;CHxG2CX038dDpIxP7zsrZtOLiUbXWlbwGsUgiCurW64VlD+bl3cQziNr7C2Tgn9yUOSPDxmm2l74&#10;QNPR1yKEsEtRQeP9kErpqoYMusgOxIH7taNBH+BYSz3iJYSbXiZxvJAGWw4NDQ701VDVHf+MAj0f&#10;vk+TWe43cXcuV2X99jnprVLPT/PHGoSn2d/FN/dOK0jC2PAl/ACZX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ls2XBAAAA2wAAAA8AAAAAAAAAAAAAAAAAmAIAAGRycy9kb3du&#10;cmV2LnhtbFBLBQYAAAAABAAEAPUAAACGAwAAAAA=&#10;" filled="f" strokecolor="black [3213]" strokeweight="1pt">
                  <v:stroke joinstyle="miter"/>
                </v:oval>
                <v:oval id="Oval 29" o:spid="_x0000_s1041"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6HicUA&#10;AADbAAAADwAAAGRycy9kb3ducmV2LnhtbESPQWvCQBSE70L/w/IK3uqm0kpNXSUKLZ6UpkXo7ZF9&#10;ZkOzb2N2jcm/d4WCx2FmvmEWq97WoqPWV44VPE8SEMSF0xWXCn6+P57eQPiArLF2TAoG8rBaPowW&#10;mGp34S/q8lCKCGGfogITQpNK6QtDFv3ENcTRO7rWYoiyLaVu8RLhtpbTJJlJixXHBYMNbQwVf/nZ&#10;KtiG7GRm+/Xn71AcdvTy2mXD5qjU+LHP3kE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DoeJxQAAANsAAAAPAAAAAAAAAAAAAAAAAJgCAABkcnMv&#10;ZG93bnJldi54bWxQSwUGAAAAAAQABAD1AAAAigMAAAAA&#10;" fillcolor="black [3213]" strokecolor="black [3213]" strokeweight="1pt">
                  <v:stroke joinstyle="miter"/>
                </v:oval>
                <v:shape id="Text Box 30" o:spid="_x0000_s1042" type="#_x0000_t202" style="position:absolute;left:2237;top:3793;width:2591;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2D6FFE" w:rsidRDefault="002D6FFE" w:rsidP="002D6FFE">
                        <w:r>
                          <w:t>L</w:t>
                        </w:r>
                      </w:p>
                    </w:txbxContent>
                  </v:textbox>
                </v:shape>
              </v:group>
            </w:pict>
          </mc:Fallback>
        </mc:AlternateContent>
      </w:r>
      <w:r>
        <w:rPr>
          <w:noProof/>
          <w:sz w:val="24"/>
          <w:szCs w:val="24"/>
          <w:lang w:val="id-ID" w:eastAsia="id-ID"/>
        </w:rPr>
        <mc:AlternateContent>
          <mc:Choice Requires="wps">
            <w:drawing>
              <wp:anchor distT="0" distB="0" distL="114300" distR="114300" simplePos="0" relativeHeight="251681792" behindDoc="0" locked="0" layoutInCell="1" allowOverlap="1" wp14:anchorId="64498B18" wp14:editId="7469F3BA">
                <wp:simplePos x="0" y="0"/>
                <wp:positionH relativeFrom="column">
                  <wp:posOffset>4357802</wp:posOffset>
                </wp:positionH>
                <wp:positionV relativeFrom="paragraph">
                  <wp:posOffset>74930</wp:posOffset>
                </wp:positionV>
                <wp:extent cx="311285" cy="856034"/>
                <wp:effectExtent l="0" t="0" r="31750" b="20320"/>
                <wp:wrapNone/>
                <wp:docPr id="41" name="Straight Connector 41"/>
                <wp:cNvGraphicFramePr/>
                <a:graphic xmlns:a="http://schemas.openxmlformats.org/drawingml/2006/main">
                  <a:graphicData uri="http://schemas.microsoft.com/office/word/2010/wordprocessingShape">
                    <wps:wsp>
                      <wps:cNvCnPr/>
                      <wps:spPr>
                        <a:xfrm flipH="1">
                          <a:off x="0" y="0"/>
                          <a:ext cx="311285" cy="85603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C77BE3" id="Straight Connector 41"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15pt,5.9pt" to="367.65pt,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" strokecolor="black [3213]" strokeweight=".5pt">
                <v:stroke joinstyle="miter"/>
              </v:line>
            </w:pict>
          </mc:Fallback>
        </mc:AlternateContent>
      </w:r>
      <w:r>
        <w:rPr>
          <w:noProof/>
          <w:sz w:val="24"/>
          <w:szCs w:val="24"/>
          <w:lang w:val="id-ID" w:eastAsia="id-ID"/>
        </w:rPr>
        <mc:AlternateContent>
          <mc:Choice Requires="wps">
            <w:drawing>
              <wp:anchor distT="0" distB="0" distL="114300" distR="114300" simplePos="0" relativeHeight="251679744" behindDoc="0" locked="0" layoutInCell="1" allowOverlap="1" wp14:anchorId="1FB828DF" wp14:editId="7704C80D">
                <wp:simplePos x="0" y="0"/>
                <wp:positionH relativeFrom="column">
                  <wp:posOffset>2292324</wp:posOffset>
                </wp:positionH>
                <wp:positionV relativeFrom="paragraph">
                  <wp:posOffset>23792</wp:posOffset>
                </wp:positionV>
                <wp:extent cx="311150" cy="233045"/>
                <wp:effectExtent l="0" t="0" r="0" b="0"/>
                <wp:wrapNone/>
                <wp:docPr id="39" name="Text Box 39"/>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FB828DF" id="Text Box 39" o:spid="_x0000_s1043" type="#_x0000_t202" style="position:absolute;left:0;text-align:left;margin-left:180.5pt;margin-top:1.85pt;width:24.5pt;height:18.3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" filled="f" stroked="f" strokeweight=".5pt">
                <v:textbox>
                  <w:txbxContent>
                    <w:p w:rsidR="002D6FFE" w:rsidRDefault="002D6FFE" w:rsidP="002D6FFE">
                      <w:r>
                        <w:t>P</w:t>
                      </w:r>
                    </w:p>
                  </w:txbxContent>
                </v:textbox>
              </v:shape>
            </w:pict>
          </mc:Fallback>
        </mc:AlternateContent>
      </w:r>
      <w:r>
        <w:rPr>
          <w:noProof/>
          <w:sz w:val="24"/>
          <w:szCs w:val="24"/>
          <w:lang w:val="id-ID" w:eastAsia="id-ID"/>
        </w:rPr>
        <mc:AlternateContent>
          <mc:Choice Requires="wps">
            <w:drawing>
              <wp:anchor distT="0" distB="0" distL="114300" distR="114300" simplePos="0" relativeHeight="251678720" behindDoc="0" locked="0" layoutInCell="1" allowOverlap="1" wp14:anchorId="0D7BA126" wp14:editId="5AE1DD2F">
                <wp:simplePos x="0" y="0"/>
                <wp:positionH relativeFrom="column">
                  <wp:posOffset>2525192</wp:posOffset>
                </wp:positionH>
                <wp:positionV relativeFrom="paragraph">
                  <wp:posOffset>210185</wp:posOffset>
                </wp:positionV>
                <wp:extent cx="777699" cy="233464"/>
                <wp:effectExtent l="0" t="0" r="22860" b="33655"/>
                <wp:wrapNone/>
                <wp:docPr id="38" name="Straight Connector 38"/>
                <wp:cNvGraphicFramePr/>
                <a:graphic xmlns:a="http://schemas.openxmlformats.org/drawingml/2006/main">
                  <a:graphicData uri="http://schemas.microsoft.com/office/word/2010/wordprocessingShape">
                    <wps:wsp>
                      <wps:cNvCnPr/>
                      <wps:spPr>
                        <a:xfrm>
                          <a:off x="0" y="0"/>
                          <a:ext cx="777699" cy="2334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0E00C3" id="Straight Connector 3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85pt,16.55pt" to="260.1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" strokecolor="black [3213]" strokeweight=".5pt">
                <v:stroke joinstyle="miter"/>
              </v:line>
            </w:pict>
          </mc:Fallback>
        </mc:AlternateContent>
      </w:r>
      <w:r>
        <w:rPr>
          <w:noProof/>
          <w:sz w:val="24"/>
          <w:szCs w:val="24"/>
          <w:lang w:val="id-ID" w:eastAsia="id-ID"/>
        </w:rPr>
        <mc:AlternateContent>
          <mc:Choice Requires="wpg">
            <w:drawing>
              <wp:anchor distT="0" distB="0" distL="114300" distR="114300" simplePos="0" relativeHeight="251674624" behindDoc="0" locked="0" layoutInCell="1" allowOverlap="1" wp14:anchorId="25EF3EA0" wp14:editId="66423ED7">
                <wp:simplePos x="0" y="0"/>
                <wp:positionH relativeFrom="column">
                  <wp:posOffset>4046220</wp:posOffset>
                </wp:positionH>
                <wp:positionV relativeFrom="paragraph">
                  <wp:posOffset>46355</wp:posOffset>
                </wp:positionV>
                <wp:extent cx="923925" cy="923925"/>
                <wp:effectExtent l="0" t="0" r="28575" b="28575"/>
                <wp:wrapNone/>
                <wp:docPr id="31" name="Group 31"/>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32" name="Oval 32"/>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34"/>
                        <wps:cNvSpPr txBox="1"/>
                        <wps:spPr>
                          <a:xfrm>
                            <a:off x="223737" y="379376"/>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5EF3EA0" id="Group 31" o:spid="_x0000_s1044" style="position:absolute;left:0;text-align:left;margin-left:318.6pt;margin-top:3.65pt;width:72.75pt;height:72.75pt;z-index:251674624"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">
                <v:oval id="Oval 32" o:spid="_x0000_s1045"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SUsIA&#10;AADbAAAADwAAAGRycy9kb3ducmV2LnhtbESPQYvCMBSE78L+h/AWvGm6Cup2jbKKokft9uDx2bxt&#10;i81LaWKt/94IgsdhZr5h5svOVKKlxpWWFXwNIxDEmdUl5wrSv+1gBsJ5ZI2VZVJwJwfLxUdvjrG2&#10;Nz5Sm/hcBAi7GBUU3texlC4ryKAb2po4eP+2MeiDbHKpG7wFuKnkKIom0mDJYaHAmtYFZZfkahTo&#10;7rg5tWZ62EaXc/qd5uNVq3dK9T+73x8Qnjr/Dr/ae61gPIL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FBJSwgAAANsAAAAPAAAAAAAAAAAAAAAAAJgCAABkcnMvZG93&#10;bnJldi54bWxQSwUGAAAAAAQABAD1AAAAhwMAAAAA&#10;" filled="f" strokecolor="black [3213]" strokeweight="1pt">
                  <v:stroke joinstyle="miter"/>
                </v:oval>
                <v:oval id="Oval 33" o:spid="_x0000_s1046"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8mvsQA&#10;AADbAAAADwAAAGRycy9kb3ducmV2LnhtbESPQWvCQBSE74X+h+UVequbqhWJrhKFiielKoK3R/aZ&#10;Dc2+TbPbmPx7Vyj0OMzMN8x82dlKtNT40rGC90ECgjh3uuRCwen4+TYF4QOyxsoxKejJw3Lx/DTH&#10;VLsbf1F7CIWIEPYpKjAh1KmUPjdk0Q9cTRy9q2sshiibQuoGbxFuKzlMkom0WHJcMFjT2lD+ffi1&#10;CrYh+zGT/Wpz6fPzjsYfbdavr0q9vnTZDESgLvyH/9pbrWA0gs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Jr7EAAAA2wAAAA8AAAAAAAAAAAAAAAAAmAIAAGRycy9k&#10;b3ducmV2LnhtbFBLBQYAAAAABAAEAPUAAACJAwAAAAA=&#10;" fillcolor="black [3213]" strokecolor="black [3213]" strokeweight="1pt">
                  <v:stroke joinstyle="miter"/>
                </v:oval>
                <v:shape id="Text Box 34" o:spid="_x0000_s1047" type="#_x0000_t202" style="position:absolute;left:2237;top:3793;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2D6FFE" w:rsidRDefault="002D6FFE" w:rsidP="002D6FFE">
                        <w:r>
                          <w:t>L</w:t>
                        </w:r>
                      </w:p>
                    </w:txbxContent>
                  </v:textbox>
                </v:shape>
              </v:group>
            </w:pict>
          </mc:Fallback>
        </mc:AlternateContent>
      </w:r>
      <w:r>
        <w:rPr>
          <w:noProof/>
          <w:sz w:val="24"/>
          <w:szCs w:val="24"/>
          <w:lang w:val="id-ID" w:eastAsia="id-ID"/>
        </w:rPr>
        <mc:AlternateContent>
          <mc:Choice Requires="wps">
            <w:drawing>
              <wp:anchor distT="0" distB="0" distL="114300" distR="114300" simplePos="0" relativeHeight="251676672" behindDoc="0" locked="0" layoutInCell="1" allowOverlap="1" wp14:anchorId="16719939" wp14:editId="1F0FCE64">
                <wp:simplePos x="0" y="0"/>
                <wp:positionH relativeFrom="column">
                  <wp:posOffset>1629883</wp:posOffset>
                </wp:positionH>
                <wp:positionV relativeFrom="paragraph">
                  <wp:posOffset>189162</wp:posOffset>
                </wp:positionV>
                <wp:extent cx="311150" cy="233045"/>
                <wp:effectExtent l="0" t="0" r="0" b="0"/>
                <wp:wrapNone/>
                <wp:docPr id="36" name="Text Box 36"/>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6719939" id="Text Box 36" o:spid="_x0000_s1048" type="#_x0000_t202" style="position:absolute;left:0;text-align:left;margin-left:128.35pt;margin-top:14.9pt;width:24.5pt;height:18.3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" filled="f" stroked="f" strokeweight=".5pt">
                <v:textbox>
                  <w:txbxContent>
                    <w:p w:rsidR="002D6FFE" w:rsidRDefault="002D6FFE" w:rsidP="002D6FFE">
                      <w:r>
                        <w:t>N</w:t>
                      </w:r>
                    </w:p>
                  </w:txbxContent>
                </v:textbox>
              </v:shape>
            </w:pict>
          </mc:Fallback>
        </mc:AlternateContent>
      </w:r>
      <w:r>
        <w:rPr>
          <w:noProof/>
          <w:sz w:val="24"/>
          <w:szCs w:val="24"/>
          <w:lang w:val="id-ID" w:eastAsia="id-ID"/>
        </w:rPr>
        <mc:AlternateContent>
          <mc:Choice Requires="wps">
            <w:drawing>
              <wp:anchor distT="0" distB="0" distL="114300" distR="114300" simplePos="0" relativeHeight="251675648" behindDoc="0" locked="0" layoutInCell="1" allowOverlap="1" wp14:anchorId="3C6D8C06" wp14:editId="51A196C6">
                <wp:simplePos x="0" y="0"/>
                <wp:positionH relativeFrom="column">
                  <wp:posOffset>589875</wp:posOffset>
                </wp:positionH>
                <wp:positionV relativeFrom="paragraph">
                  <wp:posOffset>189230</wp:posOffset>
                </wp:positionV>
                <wp:extent cx="311150" cy="233045"/>
                <wp:effectExtent l="0" t="0" r="0" b="0"/>
                <wp:wrapNone/>
                <wp:docPr id="35" name="Text Box 35"/>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6D8C06" id="Text Box 35" o:spid="_x0000_s1049" type="#_x0000_t202" style="position:absolute;left:0;text-align:left;margin-left:46.45pt;margin-top:14.9pt;width:24.5pt;height:18.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" filled="f" stroked="f" strokeweight=".5pt">
                <v:textbox>
                  <w:txbxContent>
                    <w:p w:rsidR="002D6FFE" w:rsidRDefault="002D6FFE" w:rsidP="002D6FFE">
                      <w:r>
                        <w:t>M</w:t>
                      </w:r>
                    </w:p>
                  </w:txbxContent>
                </v:textbox>
              </v:shape>
            </w:pict>
          </mc:Fallback>
        </mc:AlternateContent>
      </w:r>
      <w:r>
        <w:rPr>
          <w:noProof/>
          <w:sz w:val="24"/>
          <w:szCs w:val="24"/>
          <w:lang w:val="id-ID" w:eastAsia="id-ID"/>
        </w:rPr>
        <mc:AlternateContent>
          <mc:Choice Requires="wpg">
            <w:drawing>
              <wp:anchor distT="0" distB="0" distL="114300" distR="114300" simplePos="0" relativeHeight="251672576" behindDoc="0" locked="0" layoutInCell="1" allowOverlap="1" wp14:anchorId="3F22068B" wp14:editId="1761C975">
                <wp:simplePos x="0" y="0"/>
                <wp:positionH relativeFrom="column">
                  <wp:posOffset>788873</wp:posOffset>
                </wp:positionH>
                <wp:positionV relativeFrom="paragraph">
                  <wp:posOffset>57785</wp:posOffset>
                </wp:positionV>
                <wp:extent cx="923925" cy="923925"/>
                <wp:effectExtent l="0" t="0" r="28575" b="28575"/>
                <wp:wrapNone/>
                <wp:docPr id="23" name="Group 23"/>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24" name="Oval 24"/>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wps:spPr>
                          <a:xfrm>
                            <a:off x="223737" y="379376"/>
                            <a:ext cx="213995"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F22068B" id="Group 23" o:spid="_x0000_s1050" style="position:absolute;left:0;text-align:left;margin-left:62.1pt;margin-top:4.55pt;width:72.75pt;height:72.75pt;z-index:251672576"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">
                <v:oval id="Oval 24" o:spid="_x0000_s1051"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i5YMMA&#10;AADbAAAADwAAAGRycy9kb3ducmV2LnhtbESPT4vCMBTE7wt+h/CEva2pf3C1GkVF0eOqPXh8Ns+2&#10;2LyUJlvrtzfCwh6HmfkNM1+2phQN1a6wrKDfi0AQp1YXnClIzruvCQjnkTWWlknBkxwsF52POcba&#10;PvhIzclnIkDYxagg976KpXRpTgZdz1bEwbvZ2qAPss6krvER4KaUgygaS4MFh4UcK9rklN5Pv0aB&#10;bo/bS2O+f3bR/ZpMk2y4bvReqc9uu5qB8NT6//Bf+6AVDEbw/h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i5YMMAAADbAAAADwAAAAAAAAAAAAAAAACYAgAAZHJzL2Rv&#10;d25yZXYueG1sUEsFBgAAAAAEAAQA9QAAAIgDAAAAAA==&#10;" filled="f" strokecolor="black [3213]" strokeweight="1pt">
                  <v:stroke joinstyle="miter"/>
                </v:oval>
                <v:oval id="Oval 25" o:spid="_x0000_s1052"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ONjMQA&#10;AADbAAAADwAAAGRycy9kb3ducmV2LnhtbESPQWvCQBSE7wX/w/KE3upGqSLRVaLQ4qlSFcHbI/vM&#10;BrNv0+w2Jv++KxQ8DjPzDbNcd7YSLTW+dKxgPEpAEOdOl1woOB0/3uYgfEDWWDkmBT15WK8GL0tM&#10;tbvzN7WHUIgIYZ+iAhNCnUrpc0MW/cjVxNG7usZiiLIppG7wHuG2kpMkmUmLJccFgzVtDeW3w69V&#10;sAvZj5ntN5+XPj9/0fu0zfrtVanXYZctQATqwjP8395pBZMpPL7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DjYzEAAAA2wAAAA8AAAAAAAAAAAAAAAAAmAIAAGRycy9k&#10;b3ducmV2LnhtbFBLBQYAAAAABAAEAPUAAACJAwAAAAA=&#10;" fillcolor="black [3213]" strokecolor="black [3213]" strokeweight="1pt">
                  <v:stroke joinstyle="miter"/>
                </v:oval>
                <v:shape id="Text Box 26" o:spid="_x0000_s1053" type="#_x0000_t202" style="position:absolute;left:2237;top:3793;width:2140;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2D6FFE" w:rsidRDefault="002D6FFE" w:rsidP="002D6FFE">
                        <w:r>
                          <w:t>L</w:t>
                        </w:r>
                      </w:p>
                    </w:txbxContent>
                  </v:textbox>
                </v:shape>
              </v:group>
            </w:pict>
          </mc:Fallback>
        </mc:AlternateConten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80768" behindDoc="0" locked="0" layoutInCell="1" allowOverlap="1" wp14:anchorId="1D7A4182" wp14:editId="762FCDF2">
                <wp:simplePos x="0" y="0"/>
                <wp:positionH relativeFrom="column">
                  <wp:posOffset>3282747</wp:posOffset>
                </wp:positionH>
                <wp:positionV relativeFrom="paragraph">
                  <wp:posOffset>52070</wp:posOffset>
                </wp:positionV>
                <wp:extent cx="311150" cy="23304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D7A4182" id="Text Box 40" o:spid="_x0000_s1054" type="#_x0000_t202" style="position:absolute;left:0;text-align:left;margin-left:258.5pt;margin-top:4.1pt;width:24.5pt;height:18.3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" filled="f" stroked="f" strokeweight=".5pt">
                <v:textbox>
                  <w:txbxContent>
                    <w:p w:rsidR="002D6FFE" w:rsidRDefault="002D6FFE" w:rsidP="002D6FFE">
                      <w:r>
                        <w:t>Q</w:t>
                      </w:r>
                    </w:p>
                  </w:txbxContent>
                </v:textbox>
              </v:shape>
            </w:pict>
          </mc:Fallback>
        </mc:AlternateContent>
      </w:r>
      <w:r>
        <w:rPr>
          <w:noProof/>
          <w:sz w:val="24"/>
          <w:szCs w:val="24"/>
          <w:lang w:val="id-ID" w:eastAsia="id-ID"/>
        </w:rPr>
        <mc:AlternateContent>
          <mc:Choice Requires="wps">
            <w:drawing>
              <wp:anchor distT="0" distB="0" distL="114300" distR="114300" simplePos="0" relativeHeight="251677696" behindDoc="0" locked="0" layoutInCell="1" allowOverlap="1" wp14:anchorId="22FCC62F" wp14:editId="564BC9EC">
                <wp:simplePos x="0" y="0"/>
                <wp:positionH relativeFrom="column">
                  <wp:posOffset>836579</wp:posOffset>
                </wp:positionH>
                <wp:positionV relativeFrom="paragraph">
                  <wp:posOffset>65837</wp:posOffset>
                </wp:positionV>
                <wp:extent cx="817123" cy="0"/>
                <wp:effectExtent l="0" t="0" r="21590" b="19050"/>
                <wp:wrapNone/>
                <wp:docPr id="37" name="Straight Connector 37"/>
                <wp:cNvGraphicFramePr/>
                <a:graphic xmlns:a="http://schemas.openxmlformats.org/drawingml/2006/main">
                  <a:graphicData uri="http://schemas.microsoft.com/office/word/2010/wordprocessingShape">
                    <wps:wsp>
                      <wps:cNvCnPr/>
                      <wps:spPr>
                        <a:xfrm>
                          <a:off x="0" y="0"/>
                          <a:ext cx="81712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12DF6D" id="Straight Connector 37"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85pt,5.2pt" to="130.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" strokecolor="black [3213]" strokeweight=".5pt">
                <v:stroke joinstyle="miter"/>
              </v:line>
            </w:pict>
          </mc:Fallback>
        </mc:AlternateContent>
      </w:r>
    </w:p>
    <w:p w:rsidR="002D6FFE" w:rsidRDefault="002D6FFE" w:rsidP="002D6FFE">
      <w:pPr>
        <w:pStyle w:val="ListParagraph"/>
        <w:spacing w:line="360" w:lineRule="auto"/>
        <w:ind w:left="1080"/>
        <w:jc w:val="both"/>
        <w:rPr>
          <w:sz w:val="24"/>
          <w:szCs w:val="24"/>
        </w:rPr>
      </w:pP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84864" behindDoc="0" locked="0" layoutInCell="1" allowOverlap="1" wp14:anchorId="348E3C33" wp14:editId="4FA845B8">
                <wp:simplePos x="0" y="0"/>
                <wp:positionH relativeFrom="column">
                  <wp:posOffset>4167073</wp:posOffset>
                </wp:positionH>
                <wp:positionV relativeFrom="paragraph">
                  <wp:posOffset>96520</wp:posOffset>
                </wp:positionV>
                <wp:extent cx="311150" cy="23304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311150" cy="233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48E3C33" id="Text Box 43" o:spid="_x0000_s1055" type="#_x0000_t202" style="position:absolute;left:0;text-align:left;margin-left:328.1pt;margin-top:7.6pt;width:24.5pt;height:18.3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" filled="f" stroked="f" strokeweight=".5pt">
                <v:textbox>
                  <w:txbxContent>
                    <w:p w:rsidR="002D6FFE" w:rsidRDefault="002D6FFE" w:rsidP="002D6FFE">
                      <w:r>
                        <w:t>S</w:t>
                      </w:r>
                    </w:p>
                  </w:txbxContent>
                </v:textbox>
              </v:shape>
            </w:pict>
          </mc:Fallback>
        </mc:AlternateContent>
      </w:r>
    </w:p>
    <w:p w:rsidR="002D6FFE" w:rsidRPr="005E3D58" w:rsidRDefault="002D6FFE" w:rsidP="002D6FFE">
      <w:pPr>
        <w:pStyle w:val="ListParagraph"/>
        <w:numPr>
          <w:ilvl w:val="0"/>
          <w:numId w:val="11"/>
        </w:numPr>
        <w:spacing w:line="360" w:lineRule="auto"/>
        <w:jc w:val="both"/>
        <w:rPr>
          <w:b/>
          <w:sz w:val="24"/>
          <w:szCs w:val="24"/>
        </w:rPr>
      </w:pPr>
      <w:r w:rsidRPr="005E3D58">
        <w:rPr>
          <w:b/>
          <w:sz w:val="24"/>
          <w:szCs w:val="24"/>
        </w:rPr>
        <w:t xml:space="preserve">Diameter lingkaran </w: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89984" behindDoc="0" locked="0" layoutInCell="1" allowOverlap="1" wp14:anchorId="058791D8" wp14:editId="3CF2B175">
                <wp:simplePos x="0" y="0"/>
                <wp:positionH relativeFrom="column">
                  <wp:posOffset>933869</wp:posOffset>
                </wp:positionH>
                <wp:positionV relativeFrom="paragraph">
                  <wp:posOffset>934855</wp:posOffset>
                </wp:positionV>
                <wp:extent cx="214009" cy="233463"/>
                <wp:effectExtent l="0" t="0" r="0" b="0"/>
                <wp:wrapNone/>
                <wp:docPr id="49" name="Text Box 49"/>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8791D8" id="Text Box 49" o:spid="_x0000_s1056" type="#_x0000_t202" style="position:absolute;left:0;text-align:left;margin-left:73.55pt;margin-top:73.6pt;width:16.85pt;height:18.4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" filled="f" stroked="f" strokeweight=".5pt">
                <v:textbox>
                  <w:txbxContent>
                    <w:p w:rsidR="002D6FFE" w:rsidRDefault="002D6FFE" w:rsidP="002D6FFE">
                      <w:r>
                        <w:t>A</w:t>
                      </w:r>
                    </w:p>
                  </w:txbxContent>
                </v:textbox>
              </v:shape>
            </w:pict>
          </mc:Fallback>
        </mc:AlternateContent>
      </w:r>
      <w:r>
        <w:rPr>
          <w:sz w:val="24"/>
          <w:szCs w:val="24"/>
        </w:rPr>
        <w:t xml:space="preserve">Diameter atau garis tengan lingkaran adalah tali busur yang melalui titik pusat lingkaran. Pada gambar berikut, AB adalah diameter lingkaran L. Perhatikan bahwa AB = AL + AB, dan AL = LB = </w:t>
      </w:r>
      <w:r>
        <w:rPr>
          <w:i/>
          <w:sz w:val="24"/>
          <w:szCs w:val="24"/>
        </w:rPr>
        <w:t>r</w:t>
      </w:r>
      <w:r>
        <w:rPr>
          <w:sz w:val="24"/>
          <w:szCs w:val="24"/>
        </w:rPr>
        <w:t>, dengan demikian AB = 2</w:t>
      </w:r>
      <w:r>
        <w:rPr>
          <w:i/>
          <w:sz w:val="24"/>
          <w:szCs w:val="24"/>
        </w:rPr>
        <w:t>r</w:t>
      </w:r>
      <w:r>
        <w:rPr>
          <w:sz w:val="24"/>
          <w:szCs w:val="24"/>
        </w:rPr>
        <w:t xml:space="preserve">. Diameter sering dinotasikan dengan dengan </w:t>
      </w:r>
      <w:r>
        <w:rPr>
          <w:i/>
          <w:sz w:val="24"/>
          <w:szCs w:val="24"/>
        </w:rPr>
        <w:t>d</w:t>
      </w:r>
      <w:r>
        <w:rPr>
          <w:sz w:val="24"/>
          <w:szCs w:val="24"/>
        </w:rPr>
        <w:t xml:space="preserve">. Jadi </w:t>
      </w:r>
      <w:r>
        <w:rPr>
          <w:i/>
          <w:sz w:val="24"/>
          <w:szCs w:val="24"/>
        </w:rPr>
        <w:t xml:space="preserve">d </w:t>
      </w:r>
      <w:r>
        <w:rPr>
          <w:sz w:val="24"/>
          <w:szCs w:val="24"/>
        </w:rPr>
        <w:t>= 2</w:t>
      </w:r>
      <w:r>
        <w:rPr>
          <w:i/>
          <w:sz w:val="24"/>
          <w:szCs w:val="24"/>
        </w:rPr>
        <w:t>r</w:t>
      </w:r>
      <w:r>
        <w:rPr>
          <w:sz w:val="24"/>
          <w:szCs w:val="24"/>
        </w:rPr>
        <w:t>.</w: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93056" behindDoc="0" locked="0" layoutInCell="1" allowOverlap="1" wp14:anchorId="458EB2DD" wp14:editId="0E70AE91">
                <wp:simplePos x="0" y="0"/>
                <wp:positionH relativeFrom="column">
                  <wp:posOffset>1241344</wp:posOffset>
                </wp:positionH>
                <wp:positionV relativeFrom="paragraph">
                  <wp:posOffset>229070</wp:posOffset>
                </wp:positionV>
                <wp:extent cx="214009" cy="233463"/>
                <wp:effectExtent l="0" t="0" r="0" b="0"/>
                <wp:wrapNone/>
                <wp:docPr id="52" name="Text Box 52"/>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393480" w:rsidRDefault="002D6FFE" w:rsidP="002D6FFE">
                            <w:pPr>
                              <w:rPr>
                                <w:i/>
                              </w:rPr>
                            </w:pPr>
                            <w:r>
                              <w:rPr>
                                <w:i/>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8EB2DD" id="Text Box 52" o:spid="_x0000_s1057" type="#_x0000_t202" style="position:absolute;left:0;text-align:left;margin-left:97.75pt;margin-top:18.05pt;width:16.85pt;height:18.4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" filled="f" stroked="f" strokeweight=".5pt">
                <v:textbox>
                  <w:txbxContent>
                    <w:p w:rsidR="002D6FFE" w:rsidRPr="00393480" w:rsidRDefault="002D6FFE" w:rsidP="002D6FFE">
                      <w:pPr>
                        <w:rPr>
                          <w:i/>
                        </w:rPr>
                      </w:pPr>
                      <w:r>
                        <w:rPr>
                          <w:i/>
                        </w:rPr>
                        <w:t>r</w:t>
                      </w:r>
                    </w:p>
                  </w:txbxContent>
                </v:textbox>
              </v:shape>
            </w:pict>
          </mc:Fallback>
        </mc:AlternateContent>
      </w:r>
      <w:r>
        <w:rPr>
          <w:noProof/>
          <w:sz w:val="24"/>
          <w:szCs w:val="24"/>
          <w:lang w:val="id-ID" w:eastAsia="id-ID"/>
        </w:rPr>
        <mc:AlternateContent>
          <mc:Choice Requires="wps">
            <w:drawing>
              <wp:anchor distT="0" distB="0" distL="114300" distR="114300" simplePos="0" relativeHeight="251687936" behindDoc="0" locked="0" layoutInCell="1" allowOverlap="1" wp14:anchorId="13E5A1D5" wp14:editId="6B7E21D9">
                <wp:simplePos x="0" y="0"/>
                <wp:positionH relativeFrom="column">
                  <wp:posOffset>1144905</wp:posOffset>
                </wp:positionH>
                <wp:positionV relativeFrom="paragraph">
                  <wp:posOffset>116408</wp:posOffset>
                </wp:positionV>
                <wp:extent cx="311150" cy="855980"/>
                <wp:effectExtent l="0" t="0" r="31750" b="20320"/>
                <wp:wrapNone/>
                <wp:docPr id="48" name="Straight Connector 48"/>
                <wp:cNvGraphicFramePr/>
                <a:graphic xmlns:a="http://schemas.openxmlformats.org/drawingml/2006/main">
                  <a:graphicData uri="http://schemas.microsoft.com/office/word/2010/wordprocessingShape">
                    <wps:wsp>
                      <wps:cNvCnPr/>
                      <wps:spPr>
                        <a:xfrm>
                          <a:off x="0" y="0"/>
                          <a:ext cx="311150" cy="855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50D46E" id="Straight Connector 4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15pt,9.15pt" to="114.6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" strokecolor="black [3213]" strokeweight=".5pt">
                <v:stroke joinstyle="miter"/>
              </v:line>
            </w:pict>
          </mc:Fallback>
        </mc:AlternateContent>
      </w:r>
      <w:r>
        <w:rPr>
          <w:noProof/>
          <w:sz w:val="24"/>
          <w:szCs w:val="24"/>
          <w:lang w:val="id-ID" w:eastAsia="id-ID"/>
        </w:rPr>
        <mc:AlternateContent>
          <mc:Choice Requires="wpg">
            <w:drawing>
              <wp:anchor distT="0" distB="0" distL="114300" distR="114300" simplePos="0" relativeHeight="251685888" behindDoc="0" locked="0" layoutInCell="1" allowOverlap="1" wp14:anchorId="60E567E2" wp14:editId="5BCF3239">
                <wp:simplePos x="0" y="0"/>
                <wp:positionH relativeFrom="column">
                  <wp:posOffset>844280</wp:posOffset>
                </wp:positionH>
                <wp:positionV relativeFrom="paragraph">
                  <wp:posOffset>87157</wp:posOffset>
                </wp:positionV>
                <wp:extent cx="923925" cy="923925"/>
                <wp:effectExtent l="0" t="0" r="28575" b="28575"/>
                <wp:wrapNone/>
                <wp:docPr id="44" name="Group 44"/>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45" name="Oval 45"/>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223737" y="379376"/>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0E567E2" id="Group 44" o:spid="_x0000_s1058" style="position:absolute;left:0;text-align:left;margin-left:66.5pt;margin-top:6.85pt;width:72.75pt;height:72.75pt;z-index:251685888"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">
                <v:oval id="Oval 45" o:spid="_x0000_s1059"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v5W8MA&#10;AADbAAAADwAAAGRycy9kb3ducmV2LnhtbESPzW7CMBCE75V4B2uReisO/xAwCBCoPRbIgeMSL0lE&#10;vI5iN4S3r5Eq9TiamW80y3VrStFQ7QrLCvq9CARxanXBmYLkfPiYgXAeWWNpmRQ8ycF61XlbYqzt&#10;g4/UnHwmAoRdjApy76tYSpfmZND1bEUcvJutDfog60zqGh8Bbko5iKKJNFhwWMixol1O6f30YxTo&#10;9ri/NGb6fYju12SeZMNtoz+Veu+2mwUIT63/D/+1v7SC0R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v5W8MAAADbAAAADwAAAAAAAAAAAAAAAACYAgAAZHJzL2Rv&#10;d25yZXYueG1sUEsFBgAAAAAEAAQA9QAAAIgDAAAAAA==&#10;" filled="f" strokecolor="black [3213]" strokeweight="1pt">
                  <v:stroke joinstyle="miter"/>
                </v:oval>
                <v:oval id="Oval 46" o:spid="_x0000_s1060"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2W8QA&#10;AADbAAAADwAAAGRycy9kb3ducmV2LnhtbESPQWvCQBSE70L/w/IKvenGYoNEV4lCi6dKtRS8PbLP&#10;bDD7Nma3Mfn3XaHgcZiZb5jlure16Kj1lWMF00kCgrhwuuJSwffxfTwH4QOyxtoxKRjIw3r1NFpi&#10;pt2Nv6g7hFJECPsMFZgQmkxKXxiy6CeuIY7e2bUWQ5RtKXWLtwi3tXxNklRarDguGGxoa6i4HH6t&#10;gl3Irybdbz5OQ/HzSbO3Lh+2Z6Venvt8ASJQHx7h//ZOK5ilcP8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O9lvEAAAA2wAAAA8AAAAAAAAAAAAAAAAAmAIAAGRycy9k&#10;b3ducmV2LnhtbFBLBQYAAAAABAAEAPUAAACJAwAAAAA=&#10;" fillcolor="black [3213]" strokecolor="black [3213]" strokeweight="1pt">
                  <v:stroke joinstyle="miter"/>
                </v:oval>
                <v:shape id="Text Box 47" o:spid="_x0000_s1061" type="#_x0000_t202" style="position:absolute;left:2237;top:3793;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2D6FFE" w:rsidRDefault="002D6FFE" w:rsidP="002D6FFE">
                        <w:r>
                          <w:t>L</w:t>
                        </w:r>
                      </w:p>
                    </w:txbxContent>
                  </v:textbox>
                </v:shape>
              </v:group>
            </w:pict>
          </mc:Fallback>
        </mc:AlternateContent>
      </w:r>
    </w:p>
    <w:p w:rsidR="002D6FFE" w:rsidRDefault="002D6FFE" w:rsidP="002D6FFE">
      <w:pPr>
        <w:pStyle w:val="ListParagraph"/>
        <w:spacing w:line="360" w:lineRule="auto"/>
        <w:ind w:left="1080"/>
        <w:jc w:val="both"/>
        <w:rPr>
          <w:sz w:val="24"/>
          <w:szCs w:val="24"/>
        </w:rPr>
      </w:pP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92032" behindDoc="0" locked="0" layoutInCell="1" allowOverlap="1" wp14:anchorId="36C6AED7" wp14:editId="7F2E4ACA">
                <wp:simplePos x="0" y="0"/>
                <wp:positionH relativeFrom="column">
                  <wp:posOffset>1358197</wp:posOffset>
                </wp:positionH>
                <wp:positionV relativeFrom="paragraph">
                  <wp:posOffset>69322</wp:posOffset>
                </wp:positionV>
                <wp:extent cx="214009" cy="233463"/>
                <wp:effectExtent l="0" t="0" r="0" b="0"/>
                <wp:wrapNone/>
                <wp:docPr id="51" name="Text Box 51"/>
                <wp:cNvGraphicFramePr/>
                <a:graphic xmlns:a="http://schemas.openxmlformats.org/drawingml/2006/main">
                  <a:graphicData uri="http://schemas.microsoft.com/office/word/2010/wordprocessingShape">
                    <wps:wsp>
                      <wps:cNvSpPr txBox="1"/>
                      <wps:spPr>
                        <a:xfrm>
                          <a:off x="0" y="0"/>
                          <a:ext cx="214009" cy="2334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393480" w:rsidRDefault="002D6FFE" w:rsidP="002D6FFE">
                            <w:pPr>
                              <w:rPr>
                                <w:i/>
                              </w:rPr>
                            </w:pPr>
                            <w:r>
                              <w:rPr>
                                <w:i/>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C6AED7" id="Text Box 51" o:spid="_x0000_s1062" type="#_x0000_t202" style="position:absolute;left:0;text-align:left;margin-left:106.95pt;margin-top:5.45pt;width:16.85pt;height:18.4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" filled="f" stroked="f" strokeweight=".5pt">
                <v:textbox>
                  <w:txbxContent>
                    <w:p w:rsidR="002D6FFE" w:rsidRPr="00393480" w:rsidRDefault="002D6FFE" w:rsidP="002D6FFE">
                      <w:pPr>
                        <w:rPr>
                          <w:i/>
                        </w:rPr>
                      </w:pPr>
                      <w:r>
                        <w:rPr>
                          <w:i/>
                        </w:rPr>
                        <w:t>r</w:t>
                      </w:r>
                    </w:p>
                  </w:txbxContent>
                </v:textbox>
              </v:shape>
            </w:pict>
          </mc:Fallback>
        </mc:AlternateConten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691008" behindDoc="0" locked="0" layoutInCell="1" allowOverlap="1" wp14:anchorId="2DF81BAC" wp14:editId="224A6BBB">
                <wp:simplePos x="0" y="0"/>
                <wp:positionH relativeFrom="column">
                  <wp:posOffset>1400783</wp:posOffset>
                </wp:positionH>
                <wp:positionV relativeFrom="paragraph">
                  <wp:posOffset>143969</wp:posOffset>
                </wp:positionV>
                <wp:extent cx="214009" cy="291830"/>
                <wp:effectExtent l="0" t="0" r="0" b="0"/>
                <wp:wrapNone/>
                <wp:docPr id="50" name="Text Box 50"/>
                <wp:cNvGraphicFramePr/>
                <a:graphic xmlns:a="http://schemas.openxmlformats.org/drawingml/2006/main">
                  <a:graphicData uri="http://schemas.microsoft.com/office/word/2010/wordprocessingShape">
                    <wps:wsp>
                      <wps:cNvSpPr txBox="1"/>
                      <wps:spPr>
                        <a:xfrm>
                          <a:off x="0" y="0"/>
                          <a:ext cx="214009" cy="291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F81BAC" id="Text Box 50" o:spid="_x0000_s1063" type="#_x0000_t202" style="position:absolute;left:0;text-align:left;margin-left:110.3pt;margin-top:11.35pt;width:16.85pt;height:23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" filled="f" stroked="f" strokeweight=".5pt">
                <v:textbox>
                  <w:txbxContent>
                    <w:p w:rsidR="002D6FFE" w:rsidRDefault="002D6FFE" w:rsidP="002D6FFE">
                      <w:r>
                        <w:t>B</w:t>
                      </w:r>
                    </w:p>
                  </w:txbxContent>
                </v:textbox>
              </v:shape>
            </w:pict>
          </mc:Fallback>
        </mc:AlternateContent>
      </w:r>
    </w:p>
    <w:p w:rsidR="002D6FFE" w:rsidRPr="005C457F" w:rsidRDefault="002D6FFE" w:rsidP="002D6FFE">
      <w:pPr>
        <w:pStyle w:val="ListParagraph"/>
        <w:spacing w:line="360" w:lineRule="auto"/>
        <w:ind w:left="1080"/>
        <w:jc w:val="both"/>
        <w:rPr>
          <w:sz w:val="24"/>
          <w:szCs w:val="24"/>
        </w:rPr>
      </w:pPr>
    </w:p>
    <w:p w:rsidR="002D6FFE" w:rsidRPr="005E3D58" w:rsidRDefault="002D6FFE" w:rsidP="002D6FFE">
      <w:pPr>
        <w:pStyle w:val="ListParagraph"/>
        <w:numPr>
          <w:ilvl w:val="0"/>
          <w:numId w:val="11"/>
        </w:numPr>
        <w:spacing w:line="360" w:lineRule="auto"/>
        <w:jc w:val="both"/>
        <w:rPr>
          <w:b/>
          <w:sz w:val="24"/>
          <w:szCs w:val="24"/>
        </w:rPr>
      </w:pPr>
      <w:r w:rsidRPr="005E3D58">
        <w:rPr>
          <w:b/>
          <w:sz w:val="24"/>
          <w:szCs w:val="24"/>
        </w:rPr>
        <w:t>Apotema tali busur</w:t>
      </w:r>
    </w:p>
    <w:p w:rsidR="002D6FFE" w:rsidRDefault="002D6FFE" w:rsidP="002D6FFE">
      <w:pPr>
        <w:pStyle w:val="ListParagraph"/>
        <w:spacing w:line="360" w:lineRule="auto"/>
        <w:ind w:left="1080"/>
        <w:jc w:val="both"/>
        <w:rPr>
          <w:sz w:val="24"/>
          <w:szCs w:val="24"/>
        </w:rPr>
      </w:pPr>
      <w:r>
        <w:rPr>
          <w:sz w:val="24"/>
          <w:szCs w:val="24"/>
        </w:rPr>
        <w:t>Apotema tali busur (sering hanya disebut apotema) adalah jarak tali busur dengan titik pusat lingkaran, atau penggal garis dari titik pusat lingkaran yang tegak lurus tali busur. Pada gambar berikut, LR adalah apotema tali busur PQ.</w:t>
      </w:r>
    </w:p>
    <w:p w:rsidR="002D6FFE" w:rsidRDefault="002D6FFE" w:rsidP="002D6FFE">
      <w:pPr>
        <w:pStyle w:val="ListParagraph"/>
        <w:spacing w:line="360" w:lineRule="auto"/>
        <w:ind w:left="1080"/>
        <w:jc w:val="both"/>
        <w:rPr>
          <w:sz w:val="24"/>
          <w:szCs w:val="24"/>
        </w:rPr>
      </w:pPr>
      <w:r>
        <w:rPr>
          <w:sz w:val="24"/>
          <w:szCs w:val="24"/>
        </w:rPr>
        <w:t>Sifat-sifat apotema tali busur:</w:t>
      </w:r>
    </w:p>
    <w:p w:rsidR="002D6FFE" w:rsidRDefault="002D6FFE" w:rsidP="002D6FFE">
      <w:pPr>
        <w:pStyle w:val="ListParagraph"/>
        <w:numPr>
          <w:ilvl w:val="0"/>
          <w:numId w:val="12"/>
        </w:numPr>
        <w:spacing w:line="360" w:lineRule="auto"/>
        <w:jc w:val="both"/>
        <w:rPr>
          <w:sz w:val="24"/>
          <w:szCs w:val="24"/>
        </w:rPr>
      </w:pPr>
      <w:r>
        <w:rPr>
          <w:sz w:val="24"/>
          <w:szCs w:val="24"/>
        </w:rPr>
        <w:t>Apotema tegak lurus tali busur</w:t>
      </w:r>
    </w:p>
    <w:p w:rsidR="002D6FFE" w:rsidRDefault="002D6FFE" w:rsidP="002D6FFE">
      <w:pPr>
        <w:pStyle w:val="ListParagraph"/>
        <w:numPr>
          <w:ilvl w:val="0"/>
          <w:numId w:val="12"/>
        </w:numPr>
        <w:spacing w:line="360" w:lineRule="auto"/>
        <w:jc w:val="both"/>
        <w:rPr>
          <w:sz w:val="24"/>
          <w:szCs w:val="24"/>
        </w:rPr>
      </w:pPr>
      <w:r>
        <w:rPr>
          <w:sz w:val="24"/>
          <w:szCs w:val="24"/>
        </w:rPr>
        <w:t>Apotema membagi dua sama panjang tali busur, pada gambar LR tegak lurus PQ dan PR = RQ.</w:t>
      </w:r>
    </w:p>
    <w:p w:rsidR="002D6FFE" w:rsidRDefault="002D6FFE" w:rsidP="002D6FFE">
      <w:pPr>
        <w:spacing w:line="360" w:lineRule="auto"/>
        <w:jc w:val="both"/>
        <w:rPr>
          <w:sz w:val="24"/>
          <w:szCs w:val="24"/>
        </w:rPr>
      </w:pPr>
      <w:r>
        <w:rPr>
          <w:noProof/>
          <w:sz w:val="24"/>
          <w:szCs w:val="24"/>
          <w:lang w:val="id-ID" w:eastAsia="id-ID"/>
        </w:rPr>
        <mc:AlternateContent>
          <mc:Choice Requires="wpg">
            <w:drawing>
              <wp:anchor distT="0" distB="0" distL="114300" distR="114300" simplePos="0" relativeHeight="251696128" behindDoc="0" locked="0" layoutInCell="1" allowOverlap="1" wp14:anchorId="1C139B09" wp14:editId="372F614A">
                <wp:simplePos x="0" y="0"/>
                <wp:positionH relativeFrom="column">
                  <wp:posOffset>849939</wp:posOffset>
                </wp:positionH>
                <wp:positionV relativeFrom="paragraph">
                  <wp:posOffset>183875</wp:posOffset>
                </wp:positionV>
                <wp:extent cx="1091102" cy="923925"/>
                <wp:effectExtent l="0" t="0" r="0" b="28575"/>
                <wp:wrapNone/>
                <wp:docPr id="239" name="Group 239"/>
                <wp:cNvGraphicFramePr/>
                <a:graphic xmlns:a="http://schemas.openxmlformats.org/drawingml/2006/main">
                  <a:graphicData uri="http://schemas.microsoft.com/office/word/2010/wordprocessingGroup">
                    <wpg:wgp>
                      <wpg:cNvGrpSpPr/>
                      <wpg:grpSpPr>
                        <a:xfrm>
                          <a:off x="0" y="0"/>
                          <a:ext cx="1091102" cy="923925"/>
                          <a:chOff x="0" y="0"/>
                          <a:chExt cx="1091102" cy="923925"/>
                        </a:xfrm>
                      </wpg:grpSpPr>
                      <wpg:grpSp>
                        <wpg:cNvPr id="53" name="Group 53"/>
                        <wpg:cNvGrpSpPr/>
                        <wpg:grpSpPr>
                          <a:xfrm>
                            <a:off x="0" y="0"/>
                            <a:ext cx="923925" cy="923925"/>
                            <a:chOff x="0" y="0"/>
                            <a:chExt cx="923925" cy="923925"/>
                          </a:xfrm>
                        </wpg:grpSpPr>
                        <wps:wsp>
                          <wps:cNvPr id="54" name="Oval 54"/>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340473" y="243184"/>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1" name="Text Box 61"/>
                        <wps:cNvSpPr txBox="1"/>
                        <wps:spPr>
                          <a:xfrm>
                            <a:off x="832022" y="568411"/>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C139B09" id="Group 239" o:spid="_x0000_s1064" style="position:absolute;left:0;text-align:left;margin-left:66.9pt;margin-top:14.5pt;width:85.9pt;height:72.75pt;z-index:251696128" coordsize="10911,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">
                <v:group id="Group 53" o:spid="_x0000_s1065" style="position:absolute;width:9239;height:9239" coordsize="9239,9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oval id="Oval 54" o:spid="_x0000_s1066"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KHcMA&#10;AADbAAAADwAAAGRycy9kb3ducmV2LnhtbESPzW7CMBCE75V4B2uReisO/xAwCBCoPRbIgeMSL0lE&#10;vI5iN4S3r5Eq9TiamW80y3VrStFQ7QrLCvq9CARxanXBmYLkfPiYgXAeWWNpmRQ8ycF61XlbYqzt&#10;g4/UnHwmAoRdjApy76tYSpfmZND1bEUcvJutDfog60zqGh8Bbko5iKKJNFhwWMixol1O6f30YxTo&#10;9ri/NGb6fYju12SeZMNtoz+Veu+2mwUIT63/D/+1v7SC8Q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7KHcMAAADbAAAADwAAAAAAAAAAAAAAAACYAgAAZHJzL2Rv&#10;d25yZXYueG1sUEsFBgAAAAAEAAQA9QAAAIgDAAAAAA==&#10;" filled="f" strokecolor="black [3213]" strokeweight="1pt">
                    <v:stroke joinstyle="miter"/>
                  </v:oval>
                  <v:oval id="Oval 55" o:spid="_x0000_s1067"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8cQA&#10;AADbAAAADwAAAGRycy9kb3ducmV2LnhtbESPQWvCQBSE74L/YXmCN920GCmpq0ShxZNSWwq9PbLP&#10;bGj2bcxuY/LvXaHgcZiZb5jVpre16Kj1lWMFT/MEBHHhdMWlgq/Pt9kLCB+QNdaOScFAHjbr8WiF&#10;mXZX/qDuFEoRIewzVGBCaDIpfWHIop+7hjh6Z9daDFG2pdQtXiPc1vI5SZbSYsVxwWBDO0PF7+nP&#10;KtiH/GKWx+37z1B8H2iRdvmwOys1nfT5K4hAfXiE/9t7rSBN4f4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vHEAAAA2wAAAA8AAAAAAAAAAAAAAAAAmAIAAGRycy9k&#10;b3ducmV2LnhtbFBLBQYAAAAABAAEAPUAAACJAwAAAAA=&#10;" fillcolor="black [3213]" strokecolor="black [3213]" strokeweight="1pt">
                    <v:stroke joinstyle="miter"/>
                  </v:oval>
                  <v:shape id="Text Box 56" o:spid="_x0000_s1068" type="#_x0000_t202" style="position:absolute;left:3404;top:2431;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2D6FFE" w:rsidRDefault="002D6FFE" w:rsidP="002D6FFE">
                          <w:r>
                            <w:t>L</w:t>
                          </w:r>
                        </w:p>
                      </w:txbxContent>
                    </v:textbox>
                  </v:shape>
                </v:group>
                <v:shape id="Text Box 61" o:spid="_x0000_s1069" type="#_x0000_t202" style="position:absolute;left:8320;top:5684;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2D6FFE" w:rsidRDefault="002D6FFE" w:rsidP="002D6FFE">
                        <w:r>
                          <w:t>Q</w:t>
                        </w:r>
                      </w:p>
                    </w:txbxContent>
                  </v:textbox>
                </v:shape>
              </v:group>
            </w:pict>
          </mc:Fallback>
        </mc:AlternateContent>
      </w:r>
    </w:p>
    <w:p w:rsidR="002D6FFE" w:rsidRDefault="002D6FFE" w:rsidP="002D6FFE">
      <w:pPr>
        <w:spacing w:line="360" w:lineRule="auto"/>
        <w:jc w:val="both"/>
        <w:rPr>
          <w:sz w:val="24"/>
          <w:szCs w:val="24"/>
        </w:rPr>
      </w:pPr>
    </w:p>
    <w:p w:rsidR="002D6FFE" w:rsidRDefault="002D6FFE" w:rsidP="002D6FFE">
      <w:pPr>
        <w:spacing w:line="360" w:lineRule="auto"/>
        <w:jc w:val="both"/>
        <w:rPr>
          <w:sz w:val="24"/>
          <w:szCs w:val="24"/>
        </w:rPr>
      </w:pPr>
      <w:r>
        <w:rPr>
          <w:noProof/>
          <w:sz w:val="24"/>
          <w:szCs w:val="24"/>
          <w:lang w:val="id-ID" w:eastAsia="id-ID"/>
        </w:rPr>
        <mc:AlternateContent>
          <mc:Choice Requires="wpg">
            <w:drawing>
              <wp:anchor distT="0" distB="0" distL="114300" distR="114300" simplePos="0" relativeHeight="251698176" behindDoc="0" locked="0" layoutInCell="1" allowOverlap="1" wp14:anchorId="2FB4367D" wp14:editId="2F9B34C0">
                <wp:simplePos x="0" y="0"/>
                <wp:positionH relativeFrom="column">
                  <wp:posOffset>1347267</wp:posOffset>
                </wp:positionH>
                <wp:positionV relativeFrom="paragraph">
                  <wp:posOffset>237490</wp:posOffset>
                </wp:positionV>
                <wp:extent cx="87190" cy="77565"/>
                <wp:effectExtent l="0" t="0" r="27305" b="36830"/>
                <wp:wrapNone/>
                <wp:docPr id="67" name="Group 67"/>
                <wp:cNvGraphicFramePr/>
                <a:graphic xmlns:a="http://schemas.openxmlformats.org/drawingml/2006/main">
                  <a:graphicData uri="http://schemas.microsoft.com/office/word/2010/wordprocessingGroup">
                    <wpg:wgp>
                      <wpg:cNvGrpSpPr/>
                      <wpg:grpSpPr>
                        <a:xfrm>
                          <a:off x="0" y="0"/>
                          <a:ext cx="87190" cy="77565"/>
                          <a:chOff x="0" y="0"/>
                          <a:chExt cx="700081" cy="700256"/>
                        </a:xfrm>
                      </wpg:grpSpPr>
                      <wps:wsp>
                        <wps:cNvPr id="65" name="Straight Connector 65"/>
                        <wps:cNvCnPr/>
                        <wps:spPr>
                          <a:xfrm>
                            <a:off x="0" y="0"/>
                            <a:ext cx="0" cy="7002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rot="16200000">
                            <a:off x="350196" y="350195"/>
                            <a:ext cx="0" cy="6997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B1A3CDC" id="Group 67" o:spid="_x0000_s1026" style="position:absolute;margin-left:106.1pt;margin-top:18.7pt;width:6.85pt;height:6.1pt;z-index:251698176;mso-width-relative:margin;mso-height-relative:margin" coordsize="7000,7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">
                <v:line id="Straight Connector 65" o:spid="_x0000_s1027" style="position:absolute;visibility:visible;mso-wrap-style:square" from="0,0" to="0,7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7LoMQAAADbAAAADwAAAGRycy9kb3ducmV2LnhtbESPQWsCMRSE74X+h/AKvdWsgtJdjSKC&#10;IO1B3LbQ42Pz3CxuXrKbVNd/bwShx2FmvmEWq8G24kx9aBwrGI8yEMSV0w3XCr6/tm/vIEJE1tg6&#10;JgVXCrBaPj8tsNDuwgc6l7EWCcKhQAUmRl9IGSpDFsPIeeLkHV1vMSbZ11L3eElw28pJls2kxYbT&#10;gkFPG0PVqfyzCrqPqvyc1uMfv/Mbs+8w737zXKnXl2E9BxFpiP/hR3unFcym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fsugxAAAANsAAAAPAAAAAAAAAAAA&#10;AAAAAKECAABkcnMvZG93bnJldi54bWxQSwUGAAAAAAQABAD5AAAAkgMAAAAA&#10;" strokecolor="black [3213]" strokeweight=".5pt">
                  <v:stroke joinstyle="miter"/>
                </v:line>
                <v:line id="Straight Connector 66" o:spid="_x0000_s1028" style="position:absolute;rotation:-90;visibility:visible;mso-wrap-style:square" from="3502,3501" to="3502,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nB68MAAADbAAAADwAAAGRycy9kb3ducmV2LnhtbESP3WoCMRSE7wu+QziCdzWrF4usRlFB&#10;sBWKfw9w3Jxulm5OliSu69s3hYKXw8x8wyxWvW1ERz7UjhVMxhkI4tLpmisF18vufQYiRGSNjWNS&#10;8KQAq+XgbYGFdg8+UXeOlUgQDgUqMDG2hZShNGQxjF1LnLxv5y3GJH0ltcdHgttGTrMslxZrTgsG&#10;W9oaKn/Od6vg02g//ZI33e2fp/Vkdqg2H5ejUqNhv56DiNTHV/i/vdcK8hz+vq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5wevDAAAA2wAAAA8AAAAAAAAAAAAA&#10;AAAAoQIAAGRycy9kb3ducmV2LnhtbFBLBQYAAAAABAAEAPkAAACRAwAAAAA=&#10;" strokecolor="black [3213]" strokeweight=".5pt">
                  <v:stroke joinstyle="miter"/>
                </v:line>
              </v:group>
            </w:pict>
          </mc:Fallback>
        </mc:AlternateContent>
      </w:r>
      <w:r>
        <w:rPr>
          <w:noProof/>
          <w:lang w:val="id-ID" w:eastAsia="id-ID"/>
        </w:rPr>
        <mc:AlternateContent>
          <mc:Choice Requires="wps">
            <w:drawing>
              <wp:anchor distT="0" distB="0" distL="114300" distR="114300" simplePos="0" relativeHeight="251695104" behindDoc="0" locked="0" layoutInCell="1" allowOverlap="1" wp14:anchorId="70436D55" wp14:editId="65C64FEF">
                <wp:simplePos x="0" y="0"/>
                <wp:positionH relativeFrom="column">
                  <wp:posOffset>663143</wp:posOffset>
                </wp:positionH>
                <wp:positionV relativeFrom="paragraph">
                  <wp:posOffset>217170</wp:posOffset>
                </wp:positionV>
                <wp:extent cx="259080" cy="311150"/>
                <wp:effectExtent l="0" t="0" r="0" b="0"/>
                <wp:wrapNone/>
                <wp:docPr id="60" name="Text Box 60"/>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436D55" id="Text Box 60" o:spid="_x0000_s1070" type="#_x0000_t202" style="position:absolute;left:0;text-align:left;margin-left:52.2pt;margin-top:17.1pt;width:20.4pt;height:24.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" filled="f" stroked="f" strokeweight=".5pt">
                <v:textbox>
                  <w:txbxContent>
                    <w:p w:rsidR="002D6FFE" w:rsidRDefault="002D6FFE" w:rsidP="002D6FFE">
                      <w:r>
                        <w:t>P</w:t>
                      </w:r>
                    </w:p>
                  </w:txbxContent>
                </v:textbox>
              </v:shape>
            </w:pict>
          </mc:Fallback>
        </mc:AlternateContent>
      </w:r>
      <w:r>
        <w:rPr>
          <w:noProof/>
          <w:sz w:val="24"/>
          <w:szCs w:val="24"/>
          <w:lang w:val="id-ID" w:eastAsia="id-ID"/>
        </w:rPr>
        <mc:AlternateContent>
          <mc:Choice Requires="wpg">
            <w:drawing>
              <wp:anchor distT="0" distB="0" distL="114300" distR="114300" simplePos="0" relativeHeight="251694080" behindDoc="0" locked="0" layoutInCell="1" allowOverlap="1" wp14:anchorId="03F57FFC" wp14:editId="7C3B9932">
                <wp:simplePos x="0" y="0"/>
                <wp:positionH relativeFrom="column">
                  <wp:posOffset>924128</wp:posOffset>
                </wp:positionH>
                <wp:positionV relativeFrom="paragraph">
                  <wp:posOffset>141686</wp:posOffset>
                </wp:positionV>
                <wp:extent cx="778212" cy="204727"/>
                <wp:effectExtent l="0" t="0" r="22225" b="43180"/>
                <wp:wrapNone/>
                <wp:docPr id="59" name="Group 59"/>
                <wp:cNvGraphicFramePr/>
                <a:graphic xmlns:a="http://schemas.openxmlformats.org/drawingml/2006/main">
                  <a:graphicData uri="http://schemas.microsoft.com/office/word/2010/wordprocessingGroup">
                    <wpg:wgp>
                      <wpg:cNvGrpSpPr/>
                      <wpg:grpSpPr>
                        <a:xfrm>
                          <a:off x="0" y="0"/>
                          <a:ext cx="778212" cy="204727"/>
                          <a:chOff x="0" y="0"/>
                          <a:chExt cx="778212" cy="204727"/>
                        </a:xfrm>
                      </wpg:grpSpPr>
                      <wps:wsp>
                        <wps:cNvPr id="57" name="Straight Connector 57"/>
                        <wps:cNvCnPr/>
                        <wps:spPr>
                          <a:xfrm>
                            <a:off x="389106" y="0"/>
                            <a:ext cx="0" cy="2042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0" y="204281"/>
                            <a:ext cx="778212" cy="4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236598A" id="Group 59" o:spid="_x0000_s1026" style="position:absolute;margin-left:72.75pt;margin-top:11.15pt;width:61.3pt;height:16.1pt;z-index:251694080" coordsize="778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">
                <v:line id="Straight Connector 57" o:spid="_x0000_s1027" style="position:absolute;visibility:visible;mso-wrap-style:square" from="3891,0" to="3891,2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w68cQAAADbAAAADwAAAGRycy9kb3ducmV2LnhtbESPQWsCMRSE74L/IbxCb5q1oO1ujSJC&#10;QfRQurbQ42Pzulm6ecluUl3/fSMIHoeZ+YZZrgfbihP1oXGsYDbNQBBXTjdcK/g8vk1eQISIrLF1&#10;TAouFGC9Go+WWGh35g86lbEWCcKhQAUmRl9IGSpDFsPUeeLk/bjeYkyyr6Xu8ZzgtpVPWbaQFhtO&#10;CwY9bQ1Vv+WfVdDtq/Iwr2dffue35r3DvPvOc6UeH4bNK4hIQ7yHb+2dVjB/hu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jDrxxAAAANsAAAAPAAAAAAAAAAAA&#10;AAAAAKECAABkcnMvZG93bnJldi54bWxQSwUGAAAAAAQABAD5AAAAkgMAAAAA&#10;" strokecolor="black [3213]" strokeweight=".5pt">
                  <v:stroke joinstyle="miter"/>
                </v:line>
                <v:line id="Straight Connector 58" o:spid="_x0000_s1028" style="position:absolute;flip:y;visibility:visible;mso-wrap-style:square" from="0,2042" to="778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3QFsEAAADbAAAADwAAAGRycy9kb3ducmV2LnhtbERPz2vCMBS+D/wfwhN2W1OFjVGNIgXd&#10;Dl7mRtnx0TzbavJSkrTW/fXLYbDjx/d7vZ2sESP50DlWsMhyEMS10x03Cr4+90+vIEJE1mgck4I7&#10;BdhuZg9rLLS78QeNp9iIFMKhQAVtjH0hZahbshgy1xMn7uy8xZigb6T2eEvh1shlnr9Iix2nhhZ7&#10;Kluqr6fBKihN9T29HTzH6vJzHo60Ly/GKPU4n3YrEJGm+C/+c79rBc9pbP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vdAWwQAAANsAAAAPAAAAAAAAAAAAAAAA&#10;AKECAABkcnMvZG93bnJldi54bWxQSwUGAAAAAAQABAD5AAAAjwMAAAAA&#10;" strokecolor="black [3213]" strokeweight=".5pt">
                  <v:stroke joinstyle="miter"/>
                </v:line>
              </v:group>
            </w:pict>
          </mc:Fallback>
        </mc:AlternateContent>
      </w:r>
    </w:p>
    <w:p w:rsidR="002D6FFE" w:rsidRPr="000124BF" w:rsidRDefault="002D6FFE" w:rsidP="002D6FFE">
      <w:pPr>
        <w:spacing w:line="360" w:lineRule="auto"/>
        <w:jc w:val="both"/>
        <w:rPr>
          <w:sz w:val="24"/>
          <w:szCs w:val="24"/>
        </w:rPr>
      </w:pPr>
      <w:r>
        <w:rPr>
          <w:noProof/>
          <w:lang w:val="id-ID" w:eastAsia="id-ID"/>
        </w:rPr>
        <mc:AlternateContent>
          <mc:Choice Requires="wps">
            <w:drawing>
              <wp:anchor distT="0" distB="0" distL="114300" distR="114300" simplePos="0" relativeHeight="251697152" behindDoc="0" locked="0" layoutInCell="1" allowOverlap="1" wp14:anchorId="15710B47" wp14:editId="2CCA5CDD">
                <wp:simplePos x="0" y="0"/>
                <wp:positionH relativeFrom="column">
                  <wp:posOffset>1204595</wp:posOffset>
                </wp:positionH>
                <wp:positionV relativeFrom="paragraph">
                  <wp:posOffset>32182</wp:posOffset>
                </wp:positionV>
                <wp:extent cx="259080" cy="311150"/>
                <wp:effectExtent l="0" t="0" r="0" b="0"/>
                <wp:wrapNone/>
                <wp:docPr id="62" name="Text Box 62"/>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710B47" id="Text Box 62" o:spid="_x0000_s1071" type="#_x0000_t202" style="position:absolute;left:0;text-align:left;margin-left:94.85pt;margin-top:2.55pt;width:20.4pt;height:24.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" filled="f" stroked="f" strokeweight=".5pt">
                <v:textbox>
                  <w:txbxContent>
                    <w:p w:rsidR="002D6FFE" w:rsidRDefault="002D6FFE" w:rsidP="002D6FFE">
                      <w:r>
                        <w:t>R</w:t>
                      </w:r>
                    </w:p>
                  </w:txbxContent>
                </v:textbox>
              </v:shape>
            </w:pict>
          </mc:Fallback>
        </mc:AlternateContent>
      </w:r>
    </w:p>
    <w:p w:rsidR="00B701CA" w:rsidRDefault="00B701CA" w:rsidP="00B701CA">
      <w:pPr>
        <w:pStyle w:val="ListParagraph"/>
        <w:spacing w:line="360" w:lineRule="auto"/>
        <w:ind w:left="1080"/>
        <w:jc w:val="both"/>
        <w:rPr>
          <w:b/>
          <w:sz w:val="24"/>
          <w:szCs w:val="24"/>
        </w:rPr>
      </w:pPr>
    </w:p>
    <w:p w:rsidR="002D6FFE" w:rsidRPr="005E3D58" w:rsidRDefault="002D6FFE" w:rsidP="002D6FFE">
      <w:pPr>
        <w:pStyle w:val="ListParagraph"/>
        <w:numPr>
          <w:ilvl w:val="0"/>
          <w:numId w:val="11"/>
        </w:numPr>
        <w:spacing w:line="360" w:lineRule="auto"/>
        <w:jc w:val="both"/>
        <w:rPr>
          <w:b/>
          <w:sz w:val="24"/>
          <w:szCs w:val="24"/>
        </w:rPr>
      </w:pPr>
      <w:r w:rsidRPr="005E3D58">
        <w:rPr>
          <w:b/>
          <w:sz w:val="24"/>
          <w:szCs w:val="24"/>
        </w:rPr>
        <w:lastRenderedPageBreak/>
        <w:t xml:space="preserve">Tembereng </w:t>
      </w:r>
    </w:p>
    <w:p w:rsidR="002D6FFE" w:rsidRDefault="002D6FFE" w:rsidP="002D6FFE">
      <w:pPr>
        <w:pStyle w:val="ListParagraph"/>
        <w:spacing w:line="360" w:lineRule="auto"/>
        <w:ind w:left="1080"/>
        <w:jc w:val="both"/>
        <w:rPr>
          <w:sz w:val="24"/>
          <w:szCs w:val="24"/>
        </w:rPr>
      </w:pPr>
      <w:r>
        <w:rPr>
          <w:sz w:val="24"/>
          <w:szCs w:val="24"/>
        </w:rPr>
        <w:t>Tembereng adalah daerah dalam lingkaran yang dibatasi oleh sebuah tali busur dan busur di hadapan tali busur. Pada gambar, daerah DEF adalah tembereng dalam lingkaran L. Tembereng DEF dibatasi oleh tali busur DF dan busur DEF.</w:t>
      </w:r>
    </w:p>
    <w:p w:rsidR="002D6FFE" w:rsidRDefault="002D6FFE" w:rsidP="002D6FFE">
      <w:pPr>
        <w:pStyle w:val="ListParagraph"/>
        <w:spacing w:line="360" w:lineRule="auto"/>
        <w:ind w:left="1080"/>
        <w:jc w:val="both"/>
        <w:rPr>
          <w:sz w:val="24"/>
          <w:szCs w:val="24"/>
        </w:rPr>
      </w:pPr>
      <w:r>
        <w:rPr>
          <w:noProof/>
          <w:sz w:val="24"/>
          <w:szCs w:val="24"/>
          <w:lang w:val="id-ID" w:eastAsia="id-ID"/>
        </w:rPr>
        <mc:AlternateContent>
          <mc:Choice Requires="wps">
            <w:drawing>
              <wp:anchor distT="0" distB="0" distL="114300" distR="114300" simplePos="0" relativeHeight="251709440" behindDoc="0" locked="0" layoutInCell="1" allowOverlap="1" wp14:anchorId="6A595B5B" wp14:editId="0112A06F">
                <wp:simplePos x="0" y="0"/>
                <wp:positionH relativeFrom="column">
                  <wp:posOffset>862851</wp:posOffset>
                </wp:positionH>
                <wp:positionV relativeFrom="paragraph">
                  <wp:posOffset>118745</wp:posOffset>
                </wp:positionV>
                <wp:extent cx="947449" cy="995844"/>
                <wp:effectExtent l="0" t="0" r="0" b="13970"/>
                <wp:wrapNone/>
                <wp:docPr id="22" name="Chord 22"/>
                <wp:cNvGraphicFramePr/>
                <a:graphic xmlns:a="http://schemas.openxmlformats.org/drawingml/2006/main">
                  <a:graphicData uri="http://schemas.microsoft.com/office/word/2010/wordprocessingShape">
                    <wps:wsp>
                      <wps:cNvSpPr/>
                      <wps:spPr>
                        <a:xfrm>
                          <a:off x="0" y="0"/>
                          <a:ext cx="947449" cy="995844"/>
                        </a:xfrm>
                        <a:prstGeom prst="chord">
                          <a:avLst>
                            <a:gd name="adj1" fmla="val 2756308"/>
                            <a:gd name="adj2" fmla="val 9812461"/>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6F7C6" id="Chord 22" o:spid="_x0000_s1026" style="position:absolute;margin-left:67.95pt;margin-top:9.35pt;width:74.6pt;height:78.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47449,995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" path="m811542,846991c690931,975943,513286,1026028,347466,977833,187632,931377,62545,800456,17672,632655l811542,846991xe" fillcolor="#5b9bd5 [3204]" strokecolor="#1f4d78 [1604]" strokeweight="1pt">
                <v:stroke joinstyle="miter"/>
                <v:path arrowok="t" o:connecttype="custom" o:connectlocs="811542,846991;347466,977833;17672,632655;811542,846991" o:connectangles="0,0,0,0"/>
              </v:shape>
            </w:pict>
          </mc:Fallback>
        </mc:AlternateContent>
      </w:r>
      <w:r>
        <w:rPr>
          <w:noProof/>
          <w:sz w:val="24"/>
          <w:szCs w:val="24"/>
          <w:lang w:val="id-ID" w:eastAsia="id-ID"/>
        </w:rPr>
        <mc:AlternateContent>
          <mc:Choice Requires="wpg">
            <w:drawing>
              <wp:anchor distT="0" distB="0" distL="114300" distR="114300" simplePos="0" relativeHeight="251699200" behindDoc="0" locked="0" layoutInCell="1" allowOverlap="1" wp14:anchorId="42A164CB" wp14:editId="44A48881">
                <wp:simplePos x="0" y="0"/>
                <wp:positionH relativeFrom="column">
                  <wp:posOffset>878408</wp:posOffset>
                </wp:positionH>
                <wp:positionV relativeFrom="paragraph">
                  <wp:posOffset>204470</wp:posOffset>
                </wp:positionV>
                <wp:extent cx="923925" cy="923925"/>
                <wp:effectExtent l="0" t="0" r="28575" b="28575"/>
                <wp:wrapNone/>
                <wp:docPr id="68" name="Group 68"/>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69" name="Oval 69"/>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340473" y="243184"/>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2A164CB" id="Group 68" o:spid="_x0000_s1072" style="position:absolute;left:0;text-align:left;margin-left:69.15pt;margin-top:16.1pt;width:72.75pt;height:72.75pt;z-index:251699200"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">
                <v:oval id="Oval 69" o:spid="_x0000_s1073"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OvPsQA&#10;AADbAAAADwAAAGRycy9kb3ducmV2LnhtbESPQWvCQBSE74L/YXlCb7ppC7FGV9FSqUeT5tDjM/u6&#10;CWbfhuw2pv/eLRR6HGbmG2azG20rBup941jB4yIBQVw53bBRUH4c5y8gfEDW2DomBT/kYbedTjaY&#10;aXfjnIYiGBEh7DNUUIfQZVL6qiaLfuE64uh9ud5iiLI3Uvd4i3DbyqckSaXFhuNCjR291lRdi2+r&#10;QI/52+dgl+djcr2Uq9I8Hwb9rtTDbNyvQQQaw3/4r33SCtIV/H6JP0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Drz7EAAAA2wAAAA8AAAAAAAAAAAAAAAAAmAIAAGRycy9k&#10;b3ducmV2LnhtbFBLBQYAAAAABAAEAPUAAACJAwAAAAA=&#10;" filled="f" strokecolor="black [3213]" strokeweight="1pt">
                  <v:stroke joinstyle="miter"/>
                </v:oval>
                <v:oval id="Oval 70" o:spid="_x0000_s1074"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BCcIA&#10;AADbAAAADwAAAGRycy9kb3ducmV2LnhtbERPz2vCMBS+D/Y/hDfwpumGOukapRMmniZTEXZ7NK9N&#10;WfPSNbG2/705DHb8+H5nm8E2oqfO144VPM8SEMSF0zVXCs6nj+kKhA/IGhvHpGAkD5v140OGqXY3&#10;/qL+GCoRQ9inqMCE0KZS+sKQRT9zLXHkStdZDBF2ldQd3mK4beRLkiylxZpjg8GWtoaKn+PVKtiH&#10;/NcsD++777G4fNJ80efjtlRq8jTkbyACDeFf/OfeawWvcX3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hwEJwgAAANsAAAAPAAAAAAAAAAAAAAAAAJgCAABkcnMvZG93&#10;bnJldi54bWxQSwUGAAAAAAQABAD1AAAAhwMAAAAA&#10;" fillcolor="black [3213]" strokecolor="black [3213]" strokeweight="1pt">
                  <v:stroke joinstyle="miter"/>
                </v:oval>
                <v:shape id="Text Box 71" o:spid="_x0000_s1075" type="#_x0000_t202" style="position:absolute;left:3404;top:2431;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2D6FFE" w:rsidRDefault="002D6FFE" w:rsidP="002D6FFE">
                        <w:r>
                          <w:t>L</w:t>
                        </w:r>
                      </w:p>
                    </w:txbxContent>
                  </v:textbox>
                </v:shape>
              </v:group>
            </w:pict>
          </mc:Fallback>
        </mc:AlternateContent>
      </w:r>
    </w:p>
    <w:p w:rsidR="002D6FFE" w:rsidRDefault="002D6FFE" w:rsidP="002D6FFE">
      <w:pPr>
        <w:pStyle w:val="ListParagraph"/>
        <w:spacing w:line="360" w:lineRule="auto"/>
        <w:ind w:left="1080"/>
        <w:jc w:val="both"/>
        <w:rPr>
          <w:sz w:val="24"/>
          <w:szCs w:val="24"/>
        </w:rPr>
      </w:pPr>
    </w:p>
    <w:p w:rsidR="002D6FFE" w:rsidRDefault="002D6FFE" w:rsidP="002D6FFE">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701248" behindDoc="0" locked="0" layoutInCell="1" allowOverlap="1" wp14:anchorId="77158A1C" wp14:editId="10605ECB">
                <wp:simplePos x="0" y="0"/>
                <wp:positionH relativeFrom="column">
                  <wp:posOffset>632663</wp:posOffset>
                </wp:positionH>
                <wp:positionV relativeFrom="paragraph">
                  <wp:posOffset>114935</wp:posOffset>
                </wp:positionV>
                <wp:extent cx="259080" cy="311150"/>
                <wp:effectExtent l="0" t="0" r="0" b="0"/>
                <wp:wrapNone/>
                <wp:docPr id="73" name="Text Box 73"/>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158A1C" id="Text Box 73" o:spid="_x0000_s1076" type="#_x0000_t202" style="position:absolute;left:0;text-align:left;margin-left:49.8pt;margin-top:9.05pt;width:20.4pt;height:24.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" filled="f" stroked="f" strokeweight=".5pt">
                <v:textbox>
                  <w:txbxContent>
                    <w:p w:rsidR="002D6FFE" w:rsidRDefault="002D6FFE" w:rsidP="002D6FFE">
                      <w:r>
                        <w:t>D</w:t>
                      </w:r>
                    </w:p>
                  </w:txbxContent>
                </v:textbox>
              </v:shape>
            </w:pict>
          </mc:Fallback>
        </mc:AlternateContent>
      </w:r>
      <w:r>
        <w:rPr>
          <w:noProof/>
          <w:sz w:val="24"/>
          <w:szCs w:val="24"/>
          <w:lang w:val="id-ID" w:eastAsia="id-ID"/>
        </w:rPr>
        <mc:AlternateContent>
          <mc:Choice Requires="wps">
            <w:drawing>
              <wp:anchor distT="0" distB="0" distL="114300" distR="114300" simplePos="0" relativeHeight="251700224" behindDoc="0" locked="0" layoutInCell="1" allowOverlap="1" wp14:anchorId="5C2146B8" wp14:editId="03A2EACC">
                <wp:simplePos x="0" y="0"/>
                <wp:positionH relativeFrom="column">
                  <wp:posOffset>901268</wp:posOffset>
                </wp:positionH>
                <wp:positionV relativeFrom="paragraph">
                  <wp:posOffset>255270</wp:posOffset>
                </wp:positionV>
                <wp:extent cx="725805" cy="223520"/>
                <wp:effectExtent l="0" t="0" r="36195" b="24130"/>
                <wp:wrapNone/>
                <wp:docPr id="72" name="Straight Connector 72"/>
                <wp:cNvGraphicFramePr/>
                <a:graphic xmlns:a="http://schemas.openxmlformats.org/drawingml/2006/main">
                  <a:graphicData uri="http://schemas.microsoft.com/office/word/2010/wordprocessingShape">
                    <wps:wsp>
                      <wps:cNvCnPr/>
                      <wps:spPr>
                        <a:xfrm>
                          <a:off x="0" y="0"/>
                          <a:ext cx="725805" cy="2235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5BFDFD" id="Straight Connector 72"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95pt,20.1pt" to="128.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" strokecolor="black [3213]" strokeweight=".5pt">
                <v:stroke joinstyle="miter"/>
              </v:line>
            </w:pict>
          </mc:Fallback>
        </mc:AlternateContent>
      </w:r>
    </w:p>
    <w:p w:rsidR="002D6FFE" w:rsidRDefault="002D6FFE" w:rsidP="002D6FFE">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702272" behindDoc="0" locked="0" layoutInCell="1" allowOverlap="1" wp14:anchorId="1C164172" wp14:editId="1CD961C5">
                <wp:simplePos x="0" y="0"/>
                <wp:positionH relativeFrom="column">
                  <wp:posOffset>1565478</wp:posOffset>
                </wp:positionH>
                <wp:positionV relativeFrom="paragraph">
                  <wp:posOffset>154305</wp:posOffset>
                </wp:positionV>
                <wp:extent cx="259080" cy="311150"/>
                <wp:effectExtent l="0" t="0" r="0" b="0"/>
                <wp:wrapNone/>
                <wp:docPr id="74" name="Text Box 74"/>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164172" id="Text Box 74" o:spid="_x0000_s1077" type="#_x0000_t202" style="position:absolute;left:0;text-align:left;margin-left:123.25pt;margin-top:12.15pt;width:20.4pt;height:24.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" filled="f" stroked="f" strokeweight=".5pt">
                <v:textbox>
                  <w:txbxContent>
                    <w:p w:rsidR="002D6FFE" w:rsidRDefault="002D6FFE" w:rsidP="002D6FFE">
                      <w:r>
                        <w:t>F</w:t>
                      </w:r>
                    </w:p>
                  </w:txbxContent>
                </v:textbox>
              </v:shape>
            </w:pict>
          </mc:Fallback>
        </mc:AlternateContent>
      </w:r>
    </w:p>
    <w:p w:rsidR="002D6FFE" w:rsidRDefault="002D6FFE" w:rsidP="002D6FFE">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703296" behindDoc="0" locked="0" layoutInCell="1" allowOverlap="1" wp14:anchorId="5A88949D" wp14:editId="44BA20E7">
                <wp:simplePos x="0" y="0"/>
                <wp:positionH relativeFrom="column">
                  <wp:posOffset>1055573</wp:posOffset>
                </wp:positionH>
                <wp:positionV relativeFrom="paragraph">
                  <wp:posOffset>34925</wp:posOffset>
                </wp:positionV>
                <wp:extent cx="259080" cy="311150"/>
                <wp:effectExtent l="0" t="0" r="0" b="0"/>
                <wp:wrapNone/>
                <wp:docPr id="75" name="Text Box 75"/>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88949D" id="Text Box 75" o:spid="_x0000_s1078" type="#_x0000_t202" style="position:absolute;left:0;text-align:left;margin-left:83.1pt;margin-top:2.75pt;width:20.4pt;height:24.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" filled="f" stroked="f" strokeweight=".5pt">
                <v:textbox>
                  <w:txbxContent>
                    <w:p w:rsidR="002D6FFE" w:rsidRDefault="002D6FFE" w:rsidP="002D6FFE">
                      <w:r>
                        <w:t>E</w:t>
                      </w:r>
                    </w:p>
                  </w:txbxContent>
                </v:textbox>
              </v:shape>
            </w:pict>
          </mc:Fallback>
        </mc:AlternateContent>
      </w:r>
    </w:p>
    <w:p w:rsidR="002D6FFE" w:rsidRDefault="002D6FFE" w:rsidP="002D6FFE">
      <w:pPr>
        <w:pStyle w:val="ListParagraph"/>
        <w:spacing w:line="360" w:lineRule="auto"/>
        <w:ind w:left="1080"/>
        <w:jc w:val="both"/>
        <w:rPr>
          <w:sz w:val="24"/>
          <w:szCs w:val="24"/>
        </w:rPr>
      </w:pPr>
    </w:p>
    <w:p w:rsidR="002D6FFE" w:rsidRPr="005E3D58" w:rsidRDefault="002D6FFE" w:rsidP="002D6FFE">
      <w:pPr>
        <w:pStyle w:val="ListParagraph"/>
        <w:numPr>
          <w:ilvl w:val="0"/>
          <w:numId w:val="11"/>
        </w:numPr>
        <w:spacing w:line="360" w:lineRule="auto"/>
        <w:jc w:val="both"/>
        <w:rPr>
          <w:b/>
          <w:sz w:val="24"/>
          <w:szCs w:val="24"/>
        </w:rPr>
      </w:pPr>
      <w:r w:rsidRPr="005E3D58">
        <w:rPr>
          <w:b/>
          <w:sz w:val="24"/>
          <w:szCs w:val="24"/>
        </w:rPr>
        <w:t>Juring lingkaran</w:t>
      </w:r>
    </w:p>
    <w:p w:rsidR="002D6FFE" w:rsidRDefault="002D6FFE" w:rsidP="002D6FFE">
      <w:pPr>
        <w:pStyle w:val="ListParagraph"/>
        <w:spacing w:line="360" w:lineRule="auto"/>
        <w:ind w:left="1080"/>
        <w:jc w:val="both"/>
        <w:rPr>
          <w:sz w:val="24"/>
          <w:szCs w:val="24"/>
        </w:rPr>
      </w:pPr>
      <w:r>
        <w:rPr>
          <w:sz w:val="24"/>
          <w:szCs w:val="24"/>
        </w:rPr>
        <w:t xml:space="preserve">Juring lingkaran adalah daerah dalam lingkaran yang dibatasi oleh dua jari-jari dan busur yang diapit oleh kedua jari-jari tersebut. Pada gambar berikut, daerah yang dibatasi oleh jari-jari ML dan NL dan busur MN adalah juring MLN. Juring sering pula disebut dengan </w:t>
      </w:r>
      <w:r>
        <w:rPr>
          <w:i/>
          <w:sz w:val="24"/>
          <w:szCs w:val="24"/>
        </w:rPr>
        <w:t>sektor</w:t>
      </w:r>
      <w:r>
        <w:rPr>
          <w:sz w:val="24"/>
          <w:szCs w:val="24"/>
        </w:rPr>
        <w:t>.</w:t>
      </w:r>
    </w:p>
    <w:p w:rsidR="002D6FFE" w:rsidRDefault="002D6FFE" w:rsidP="002D6FFE">
      <w:pPr>
        <w:pStyle w:val="ListParagraph"/>
        <w:spacing w:line="360" w:lineRule="auto"/>
        <w:ind w:left="1080"/>
        <w:jc w:val="both"/>
        <w:rPr>
          <w:sz w:val="24"/>
          <w:szCs w:val="24"/>
        </w:rPr>
      </w:pPr>
      <w:r>
        <w:rPr>
          <w:noProof/>
          <w:lang w:val="id-ID" w:eastAsia="id-ID"/>
        </w:rPr>
        <mc:AlternateContent>
          <mc:Choice Requires="wps">
            <w:drawing>
              <wp:anchor distT="0" distB="0" distL="114300" distR="114300" simplePos="0" relativeHeight="251705344" behindDoc="0" locked="0" layoutInCell="1" allowOverlap="1" wp14:anchorId="338D1DE7" wp14:editId="47C0F48B">
                <wp:simplePos x="0" y="0"/>
                <wp:positionH relativeFrom="column">
                  <wp:posOffset>654888</wp:posOffset>
                </wp:positionH>
                <wp:positionV relativeFrom="paragraph">
                  <wp:posOffset>164465</wp:posOffset>
                </wp:positionV>
                <wp:extent cx="259080" cy="311150"/>
                <wp:effectExtent l="0" t="0" r="0" b="0"/>
                <wp:wrapNone/>
                <wp:docPr id="80" name="Text Box 80"/>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8D1DE7" id="Text Box 80" o:spid="_x0000_s1079" type="#_x0000_t202" style="position:absolute;left:0;text-align:left;margin-left:51.55pt;margin-top:12.95pt;width:20.4pt;height:24.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" filled="f" stroked="f" strokeweight=".5pt">
                <v:textbox>
                  <w:txbxContent>
                    <w:p w:rsidR="002D6FFE" w:rsidRDefault="002D6FFE" w:rsidP="002D6FFE">
                      <w:r>
                        <w:t>M</w:t>
                      </w:r>
                    </w:p>
                  </w:txbxContent>
                </v:textbox>
              </v:shape>
            </w:pict>
          </mc:Fallback>
        </mc:AlternateContent>
      </w:r>
      <w:r>
        <w:rPr>
          <w:noProof/>
          <w:sz w:val="24"/>
          <w:szCs w:val="24"/>
          <w:lang w:val="id-ID" w:eastAsia="id-ID"/>
        </w:rPr>
        <mc:AlternateContent>
          <mc:Choice Requires="wpg">
            <w:drawing>
              <wp:anchor distT="0" distB="0" distL="114300" distR="114300" simplePos="0" relativeHeight="251704320" behindDoc="0" locked="0" layoutInCell="1" allowOverlap="1" wp14:anchorId="5072593A" wp14:editId="4DD5F304">
                <wp:simplePos x="0" y="0"/>
                <wp:positionH relativeFrom="column">
                  <wp:posOffset>846144</wp:posOffset>
                </wp:positionH>
                <wp:positionV relativeFrom="paragraph">
                  <wp:posOffset>115570</wp:posOffset>
                </wp:positionV>
                <wp:extent cx="923925" cy="923925"/>
                <wp:effectExtent l="0" t="0" r="28575" b="28575"/>
                <wp:wrapNone/>
                <wp:docPr id="76" name="Group 76"/>
                <wp:cNvGraphicFramePr/>
                <a:graphic xmlns:a="http://schemas.openxmlformats.org/drawingml/2006/main">
                  <a:graphicData uri="http://schemas.microsoft.com/office/word/2010/wordprocessingGroup">
                    <wpg:wgp>
                      <wpg:cNvGrpSpPr/>
                      <wpg:grpSpPr>
                        <a:xfrm>
                          <a:off x="0" y="0"/>
                          <a:ext cx="923925" cy="923925"/>
                          <a:chOff x="0" y="0"/>
                          <a:chExt cx="923925" cy="923925"/>
                        </a:xfrm>
                      </wpg:grpSpPr>
                      <wps:wsp>
                        <wps:cNvPr id="77" name="Oval 77"/>
                        <wps:cNvSpPr/>
                        <wps:spPr>
                          <a:xfrm>
                            <a:off x="0" y="0"/>
                            <a:ext cx="923925" cy="92392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Oval 78"/>
                        <wps:cNvSpPr/>
                        <wps:spPr>
                          <a:xfrm>
                            <a:off x="437745" y="457199"/>
                            <a:ext cx="45085" cy="45085"/>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Text Box 79"/>
                        <wps:cNvSpPr txBox="1"/>
                        <wps:spPr>
                          <a:xfrm>
                            <a:off x="340473" y="243184"/>
                            <a:ext cx="259093" cy="3112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072593A" id="Group 76" o:spid="_x0000_s1080" style="position:absolute;left:0;text-align:left;margin-left:66.65pt;margin-top:9.1pt;width:72.75pt;height:72.75pt;z-index:251704320" coordsize="9239,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">
                <v:oval id="Oval 77" o:spid="_x0000_s1081" style="position:absolute;width:9239;height:9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kICsQA&#10;AADbAAAADwAAAGRycy9kb3ducmV2LnhtbESPQWvCQBSE7wX/w/KE3pqNLTQ2dRUtBnusMYceX7PP&#10;JJh9G7JrEv99t1DwOMzMN8xqM5lWDNS7xrKCRRSDIC6tbrhSUJyypyUI55E1tpZJwY0cbNazhxWm&#10;2o58pCH3lQgQdikqqL3vUildWZNBF9mOOHhn2xv0QfaV1D2OAW5a+RzHr9Jgw2Ghxo4+aiov+dUo&#10;0NNx/z2Y5CuLLz/FW1G97AZ9UOpxPm3fQXia/D383/7UCpIE/r6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JCArEAAAA2wAAAA8AAAAAAAAAAAAAAAAAmAIAAGRycy9k&#10;b3ducmV2LnhtbFBLBQYAAAAABAAEAPUAAACJAwAAAAA=&#10;" filled="f" strokecolor="black [3213]" strokeweight="1pt">
                  <v:stroke joinstyle="miter"/>
                </v:oval>
                <v:oval id="Oval 78" o:spid="_x0000_s1082" style="position:absolute;left:4377;top:4571;width:451;height: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ND8IA&#10;AADbAAAADwAAAGRycy9kb3ducmV2LnhtbERPz2vCMBS+D/Y/hDfwpumGOukapRMmniZTEXZ7NK9N&#10;WfPSNbG2/705DHb8+H5nm8E2oqfO144VPM8SEMSF0zVXCs6nj+kKhA/IGhvHpGAkD5v140OGqXY3&#10;/qL+GCoRQ9inqMCE0KZS+sKQRT9zLXHkStdZDBF2ldQd3mK4beRLkiylxZpjg8GWtoaKn+PVKtiH&#10;/NcsD++777G4fNJ80efjtlRq8jTkbyACDeFf/OfeawWvcWz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8Q0PwgAAANsAAAAPAAAAAAAAAAAAAAAAAJgCAABkcnMvZG93&#10;bnJldi54bWxQSwUGAAAAAAQABAD1AAAAhwMAAAAA&#10;" fillcolor="black [3213]" strokecolor="black [3213]" strokeweight="1pt">
                  <v:stroke joinstyle="miter"/>
                </v:oval>
                <v:shape id="Text Box 79" o:spid="_x0000_s1083" type="#_x0000_t202" style="position:absolute;left:3404;top:2431;width:2591;height:3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2D6FFE" w:rsidRDefault="002D6FFE" w:rsidP="002D6FFE">
                        <w:r>
                          <w:t>L</w:t>
                        </w:r>
                      </w:p>
                    </w:txbxContent>
                  </v:textbox>
                </v:shape>
              </v:group>
            </w:pict>
          </mc:Fallback>
        </mc:AlternateContent>
      </w:r>
    </w:p>
    <w:p w:rsidR="002D6FFE" w:rsidRDefault="002D6FFE" w:rsidP="002D6FFE">
      <w:pPr>
        <w:tabs>
          <w:tab w:val="left" w:pos="2552"/>
        </w:tabs>
        <w:rPr>
          <w:sz w:val="24"/>
          <w:szCs w:val="24"/>
        </w:rPr>
      </w:pPr>
      <w:r>
        <w:rPr>
          <w:noProof/>
          <w:lang w:val="id-ID" w:eastAsia="id-ID"/>
        </w:rPr>
        <mc:AlternateContent>
          <mc:Choice Requires="wps">
            <w:drawing>
              <wp:anchor distT="0" distB="0" distL="114300" distR="114300" simplePos="0" relativeHeight="251708416" behindDoc="0" locked="0" layoutInCell="1" allowOverlap="1" wp14:anchorId="23D8BE57" wp14:editId="4D0AD9EF">
                <wp:simplePos x="0" y="0"/>
                <wp:positionH relativeFrom="column">
                  <wp:posOffset>862394</wp:posOffset>
                </wp:positionH>
                <wp:positionV relativeFrom="paragraph">
                  <wp:posOffset>70444</wp:posOffset>
                </wp:positionV>
                <wp:extent cx="431779" cy="449523"/>
                <wp:effectExtent l="29210" t="27940" r="36195" b="17145"/>
                <wp:wrapNone/>
                <wp:docPr id="85" name="Isosceles Triangle 85"/>
                <wp:cNvGraphicFramePr/>
                <a:graphic xmlns:a="http://schemas.openxmlformats.org/drawingml/2006/main">
                  <a:graphicData uri="http://schemas.microsoft.com/office/word/2010/wordprocessingShape">
                    <wps:wsp>
                      <wps:cNvSpPr/>
                      <wps:spPr>
                        <a:xfrm rot="5565304">
                          <a:off x="0" y="0"/>
                          <a:ext cx="431779" cy="449523"/>
                        </a:xfrm>
                        <a:custGeom>
                          <a:avLst/>
                          <a:gdLst>
                            <a:gd name="connsiteX0" fmla="*/ 0 w 1060704"/>
                            <a:gd name="connsiteY0" fmla="*/ 914400 h 914400"/>
                            <a:gd name="connsiteX1" fmla="*/ 530352 w 1060704"/>
                            <a:gd name="connsiteY1" fmla="*/ 0 h 914400"/>
                            <a:gd name="connsiteX2" fmla="*/ 1060704 w 1060704"/>
                            <a:gd name="connsiteY2" fmla="*/ 914400 h 914400"/>
                            <a:gd name="connsiteX3" fmla="*/ 0 w 1060704"/>
                            <a:gd name="connsiteY3" fmla="*/ 914400 h 914400"/>
                            <a:gd name="connsiteX0" fmla="*/ 0 w 1060704"/>
                            <a:gd name="connsiteY0" fmla="*/ 914400 h 1028700"/>
                            <a:gd name="connsiteX1" fmla="*/ 530352 w 1060704"/>
                            <a:gd name="connsiteY1" fmla="*/ 0 h 1028700"/>
                            <a:gd name="connsiteX2" fmla="*/ 1060704 w 1060704"/>
                            <a:gd name="connsiteY2" fmla="*/ 914400 h 1028700"/>
                            <a:gd name="connsiteX3" fmla="*/ 0 w 1060704"/>
                            <a:gd name="connsiteY3" fmla="*/ 914400 h 1028700"/>
                            <a:gd name="connsiteX0" fmla="*/ 0 w 842864"/>
                            <a:gd name="connsiteY0" fmla="*/ 914400 h 1024711"/>
                            <a:gd name="connsiteX1" fmla="*/ 530352 w 842864"/>
                            <a:gd name="connsiteY1" fmla="*/ 0 h 1024711"/>
                            <a:gd name="connsiteX2" fmla="*/ 842865 w 842864"/>
                            <a:gd name="connsiteY2" fmla="*/ 906260 h 1024711"/>
                            <a:gd name="connsiteX3" fmla="*/ 0 w 842864"/>
                            <a:gd name="connsiteY3" fmla="*/ 914400 h 1024711"/>
                            <a:gd name="connsiteX0" fmla="*/ 0 w 842864"/>
                            <a:gd name="connsiteY0" fmla="*/ 914400 h 1078392"/>
                            <a:gd name="connsiteX1" fmla="*/ 530352 w 842864"/>
                            <a:gd name="connsiteY1" fmla="*/ 0 h 1078392"/>
                            <a:gd name="connsiteX2" fmla="*/ 842865 w 842864"/>
                            <a:gd name="connsiteY2" fmla="*/ 906260 h 1078392"/>
                            <a:gd name="connsiteX3" fmla="*/ 0 w 842864"/>
                            <a:gd name="connsiteY3" fmla="*/ 914400 h 1078392"/>
                            <a:gd name="connsiteX0" fmla="*/ 0 w 882923"/>
                            <a:gd name="connsiteY0" fmla="*/ 914400 h 1089412"/>
                            <a:gd name="connsiteX1" fmla="*/ 530352 w 882923"/>
                            <a:gd name="connsiteY1" fmla="*/ 0 h 1089412"/>
                            <a:gd name="connsiteX2" fmla="*/ 882923 w 882923"/>
                            <a:gd name="connsiteY2" fmla="*/ 924362 h 1089412"/>
                            <a:gd name="connsiteX3" fmla="*/ 0 w 882923"/>
                            <a:gd name="connsiteY3" fmla="*/ 914400 h 1089412"/>
                            <a:gd name="connsiteX0" fmla="*/ 0 w 895883"/>
                            <a:gd name="connsiteY0" fmla="*/ 914400 h 1118457"/>
                            <a:gd name="connsiteX1" fmla="*/ 530352 w 895883"/>
                            <a:gd name="connsiteY1" fmla="*/ 0 h 1118457"/>
                            <a:gd name="connsiteX2" fmla="*/ 895883 w 895883"/>
                            <a:gd name="connsiteY2" fmla="*/ 968977 h 1118457"/>
                            <a:gd name="connsiteX3" fmla="*/ 0 w 895883"/>
                            <a:gd name="connsiteY3" fmla="*/ 914400 h 1118457"/>
                            <a:gd name="connsiteX0" fmla="*/ 0 w 889198"/>
                            <a:gd name="connsiteY0" fmla="*/ 914400 h 1100505"/>
                            <a:gd name="connsiteX1" fmla="*/ 530352 w 889198"/>
                            <a:gd name="connsiteY1" fmla="*/ 0 h 1100505"/>
                            <a:gd name="connsiteX2" fmla="*/ 889199 w 889198"/>
                            <a:gd name="connsiteY2" fmla="*/ 941869 h 1100505"/>
                            <a:gd name="connsiteX3" fmla="*/ 0 w 889198"/>
                            <a:gd name="connsiteY3" fmla="*/ 914400 h 1100505"/>
                            <a:gd name="connsiteX0" fmla="*/ 0 w 889198"/>
                            <a:gd name="connsiteY0" fmla="*/ 914400 h 1077458"/>
                            <a:gd name="connsiteX1" fmla="*/ 530352 w 889198"/>
                            <a:gd name="connsiteY1" fmla="*/ 0 h 1077458"/>
                            <a:gd name="connsiteX2" fmla="*/ 889199 w 889198"/>
                            <a:gd name="connsiteY2" fmla="*/ 941869 h 1077458"/>
                            <a:gd name="connsiteX3" fmla="*/ 0 w 889198"/>
                            <a:gd name="connsiteY3" fmla="*/ 914400 h 1077458"/>
                            <a:gd name="connsiteX0" fmla="*/ 0 w 889198"/>
                            <a:gd name="connsiteY0" fmla="*/ 914400 h 1074018"/>
                            <a:gd name="connsiteX1" fmla="*/ 530352 w 889198"/>
                            <a:gd name="connsiteY1" fmla="*/ 0 h 1074018"/>
                            <a:gd name="connsiteX2" fmla="*/ 889199 w 889198"/>
                            <a:gd name="connsiteY2" fmla="*/ 941869 h 1074018"/>
                            <a:gd name="connsiteX3" fmla="*/ 0 w 889198"/>
                            <a:gd name="connsiteY3" fmla="*/ 914400 h 1074018"/>
                            <a:gd name="connsiteX0" fmla="*/ 0 w 889198"/>
                            <a:gd name="connsiteY0" fmla="*/ 867887 h 1027505"/>
                            <a:gd name="connsiteX1" fmla="*/ 514147 w 889198"/>
                            <a:gd name="connsiteY1" fmla="*/ 1 h 1027505"/>
                            <a:gd name="connsiteX2" fmla="*/ 889199 w 889198"/>
                            <a:gd name="connsiteY2" fmla="*/ 895356 h 1027505"/>
                            <a:gd name="connsiteX3" fmla="*/ 0 w 889198"/>
                            <a:gd name="connsiteY3" fmla="*/ 867887 h 1027505"/>
                          </a:gdLst>
                          <a:ahLst/>
                          <a:cxnLst>
                            <a:cxn ang="0">
                              <a:pos x="connsiteX0" y="connsiteY0"/>
                            </a:cxn>
                            <a:cxn ang="0">
                              <a:pos x="connsiteX1" y="connsiteY1"/>
                            </a:cxn>
                            <a:cxn ang="0">
                              <a:pos x="connsiteX2" y="connsiteY2"/>
                            </a:cxn>
                            <a:cxn ang="0">
                              <a:pos x="connsiteX3" y="connsiteY3"/>
                            </a:cxn>
                          </a:cxnLst>
                          <a:rect l="l" t="t" r="r" b="b"/>
                          <a:pathLst>
                            <a:path w="889198" h="1027505">
                              <a:moveTo>
                                <a:pt x="0" y="867887"/>
                              </a:moveTo>
                              <a:lnTo>
                                <a:pt x="514147" y="1"/>
                              </a:lnTo>
                              <a:lnTo>
                                <a:pt x="889199" y="895356"/>
                              </a:lnTo>
                              <a:cubicBezTo>
                                <a:pt x="664482" y="1121462"/>
                                <a:pt x="88392" y="1020287"/>
                                <a:pt x="0" y="867887"/>
                              </a:cubicBezTo>
                              <a:close/>
                            </a:path>
                          </a:pathLst>
                        </a:cu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45B5" id="Isosceles Triangle 85" o:spid="_x0000_s1026" style="position:absolute;margin-left:67.9pt;margin-top:5.55pt;width:34pt;height:35.4pt;rotation:6078796fd;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89198,102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" path="m,867887l514147,1,889199,895356c664482,1121462,88392,1020287,,867887xe" fillcolor="#5b9bd5 [3204]" strokecolor="#1f4d78 [1604]" strokeweight="1pt">
                <v:stroke joinstyle="miter"/>
                <v:path arrowok="t" o:connecttype="custom" o:connectlocs="0,379692;249661,0;431779,391709;0,379692" o:connectangles="0,0,0,0"/>
              </v:shape>
            </w:pict>
          </mc:Fallback>
        </mc:AlternateContent>
      </w:r>
      <w:r>
        <w:rPr>
          <w:noProof/>
          <w:lang w:val="id-ID" w:eastAsia="id-ID"/>
        </w:rPr>
        <mc:AlternateContent>
          <mc:Choice Requires="wps">
            <w:drawing>
              <wp:anchor distT="0" distB="0" distL="114300" distR="114300" simplePos="0" relativeHeight="251706368" behindDoc="0" locked="0" layoutInCell="1" allowOverlap="1" wp14:anchorId="345786DB" wp14:editId="1CDD6204">
                <wp:simplePos x="0" y="0"/>
                <wp:positionH relativeFrom="column">
                  <wp:posOffset>661797</wp:posOffset>
                </wp:positionH>
                <wp:positionV relativeFrom="paragraph">
                  <wp:posOffset>403410</wp:posOffset>
                </wp:positionV>
                <wp:extent cx="259080" cy="311150"/>
                <wp:effectExtent l="0" t="0" r="0" b="0"/>
                <wp:wrapNone/>
                <wp:docPr id="81" name="Text Box 81"/>
                <wp:cNvGraphicFramePr/>
                <a:graphic xmlns:a="http://schemas.openxmlformats.org/drawingml/2006/main">
                  <a:graphicData uri="http://schemas.microsoft.com/office/word/2010/wordprocessingShape">
                    <wps:wsp>
                      <wps:cNvSpPr txBox="1"/>
                      <wps:spPr>
                        <a:xfrm>
                          <a:off x="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5786DB" id="Text Box 81" o:spid="_x0000_s1084" type="#_x0000_t202" style="position:absolute;margin-left:52.1pt;margin-top:31.75pt;width:20.4pt;height:24.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" filled="f" stroked="f" strokeweight=".5pt">
                <v:textbox>
                  <w:txbxContent>
                    <w:p w:rsidR="002D6FFE" w:rsidRDefault="002D6FFE" w:rsidP="002D6FFE">
                      <w:r>
                        <w:t>N</w:t>
                      </w:r>
                    </w:p>
                  </w:txbxContent>
                </v:textbox>
              </v:shape>
            </w:pict>
          </mc:Fallback>
        </mc:AlternateContent>
      </w:r>
      <w:r>
        <w:rPr>
          <w:noProof/>
          <w:sz w:val="24"/>
          <w:szCs w:val="24"/>
          <w:lang w:val="id-ID" w:eastAsia="id-ID"/>
        </w:rPr>
        <mc:AlternateContent>
          <mc:Choice Requires="wpg">
            <w:drawing>
              <wp:anchor distT="0" distB="0" distL="114300" distR="114300" simplePos="0" relativeHeight="251707392" behindDoc="0" locked="0" layoutInCell="1" allowOverlap="1" wp14:anchorId="740600DA" wp14:editId="255B9D63">
                <wp:simplePos x="0" y="0"/>
                <wp:positionH relativeFrom="column">
                  <wp:posOffset>885217</wp:posOffset>
                </wp:positionH>
                <wp:positionV relativeFrom="paragraph">
                  <wp:posOffset>76362</wp:posOffset>
                </wp:positionV>
                <wp:extent cx="414736" cy="392538"/>
                <wp:effectExtent l="0" t="0" r="23495" b="26670"/>
                <wp:wrapNone/>
                <wp:docPr id="84" name="Group 84"/>
                <wp:cNvGraphicFramePr/>
                <a:graphic xmlns:a="http://schemas.openxmlformats.org/drawingml/2006/main">
                  <a:graphicData uri="http://schemas.microsoft.com/office/word/2010/wordprocessingGroup">
                    <wpg:wgp>
                      <wpg:cNvGrpSpPr/>
                      <wpg:grpSpPr>
                        <a:xfrm>
                          <a:off x="0" y="0"/>
                          <a:ext cx="414736" cy="392538"/>
                          <a:chOff x="0" y="0"/>
                          <a:chExt cx="414736" cy="392538"/>
                        </a:xfrm>
                      </wpg:grpSpPr>
                      <wps:wsp>
                        <wps:cNvPr id="82" name="Straight Connector 82"/>
                        <wps:cNvCnPr/>
                        <wps:spPr>
                          <a:xfrm flipH="1" flipV="1">
                            <a:off x="38911" y="0"/>
                            <a:ext cx="375825" cy="259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flipH="1">
                            <a:off x="0" y="262647"/>
                            <a:ext cx="414196" cy="12989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63C7631" id="Group 84" o:spid="_x0000_s1026" style="position:absolute;margin-left:69.7pt;margin-top:6pt;width:32.65pt;height:30.9pt;z-index:251707392" coordsize="414736,39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">
                <v:line id="Straight Connector 82" o:spid="_x0000_s1027" style="position:absolute;flip:x y;visibility:visible;mso-wrap-style:square" from="38911,0" to="414736,259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BN8QAAADbAAAADwAAAGRycy9kb3ducmV2LnhtbESPwWrDMBBE74X8g9hCb41sE4pxo5hQ&#10;KDghlzq99LZYW9vEWimWGrt/HwUCOQ4z84ZZl7MZxIVG31tWkC4TEMSN1T23Cr6Pn685CB+QNQ6W&#10;ScE/eSg3i6c1FtpO/EWXOrQiQtgXqKALwRVS+qYjg35pHXH0fu1oMEQ5tlKPOEW4GWSWJG/SYM9x&#10;oUNHHx01p/rPKJBu7w75of457kx63s9ZNU3pSqmX53n7DiLQHB7he7vSCvIMbl/iD5Cb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SAE3xAAAANsAAAAPAAAAAAAAAAAA&#10;AAAAAKECAABkcnMvZG93bnJldi54bWxQSwUGAAAAAAQABAD5AAAAkgMAAAAA&#10;" strokecolor="black [3213]" strokeweight=".5pt">
                  <v:stroke joinstyle="miter"/>
                </v:line>
                <v:line id="Straight Connector 83" o:spid="_x0000_s1028" style="position:absolute;flip:x;visibility:visible;mso-wrap-style:square" from="0,262647" to="414196,39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uIMMAAADbAAAADwAAAGRycy9kb3ducmV2LnhtbESPQWsCMRSE74L/ITzBm2arUGRrlLKg&#10;7cFLrSweH5vn7trkZUmirv56Uyj0OMzMN8xy3VsjruRD61jByzQDQVw53XKt4PC9mSxAhIis0Tgm&#10;BXcKsF4NB0vMtbvxF133sRYJwiFHBU2MXS5lqBqyGKauI07eyXmLMUlfS+3xluDWyFmWvUqLLaeF&#10;BjsqGqp+9heroDDlsf/Yeo7l+XG67GhTnI1Rajzq399AROrjf/iv/akVLObw+yX9AL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5biDDAAAA2wAAAA8AAAAAAAAAAAAA&#10;AAAAoQIAAGRycy9kb3ducmV2LnhtbFBLBQYAAAAABAAEAPkAAACRAwAAAAA=&#10;" strokecolor="black [3213]" strokeweight=".5pt">
                  <v:stroke joinstyle="miter"/>
                </v:line>
              </v:group>
            </w:pict>
          </mc:Fallback>
        </mc:AlternateContent>
      </w:r>
    </w:p>
    <w:p w:rsidR="002D6FFE" w:rsidRDefault="002D6FFE" w:rsidP="002D6FFE">
      <w:pPr>
        <w:spacing w:after="160" w:line="259" w:lineRule="auto"/>
        <w:rPr>
          <w:sz w:val="24"/>
          <w:szCs w:val="24"/>
        </w:rPr>
      </w:pPr>
      <w:r>
        <w:rPr>
          <w:sz w:val="24"/>
          <w:szCs w:val="24"/>
        </w:rPr>
        <w:br w:type="page"/>
      </w:r>
    </w:p>
    <w:p w:rsidR="002D6FFE" w:rsidRPr="005C21C3" w:rsidRDefault="002D6FFE" w:rsidP="002D6FFE">
      <w:pPr>
        <w:spacing w:line="360" w:lineRule="auto"/>
        <w:jc w:val="center"/>
        <w:rPr>
          <w:b/>
          <w:sz w:val="24"/>
          <w:szCs w:val="24"/>
        </w:rPr>
      </w:pPr>
      <w:r w:rsidRPr="004F1ADD">
        <w:rPr>
          <w:b/>
          <w:sz w:val="24"/>
          <w:szCs w:val="24"/>
        </w:rPr>
        <w:lastRenderedPageBreak/>
        <w:t>Lembar Kerja Siswa</w:t>
      </w:r>
      <w:r>
        <w:rPr>
          <w:b/>
          <w:sz w:val="24"/>
          <w:szCs w:val="24"/>
        </w:rPr>
        <w:t xml:space="preserve"> </w:t>
      </w:r>
    </w:p>
    <w:p w:rsidR="002D6FFE" w:rsidRDefault="002D6FFE" w:rsidP="002D6FFE">
      <w:pPr>
        <w:spacing w:line="360" w:lineRule="auto"/>
        <w:ind w:left="142"/>
        <w:jc w:val="both"/>
        <w:rPr>
          <w:b/>
          <w:sz w:val="24"/>
          <w:szCs w:val="24"/>
        </w:rPr>
      </w:pPr>
    </w:p>
    <w:tbl>
      <w:tblPr>
        <w:tblStyle w:val="TableGrid"/>
        <w:tblW w:w="0" w:type="auto"/>
        <w:tblInd w:w="25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none" w:sz="0" w:space="0" w:color="auto"/>
          <w:insideV w:val="none" w:sz="0" w:space="0" w:color="auto"/>
        </w:tblBorders>
        <w:tblLook w:val="04A0" w:firstRow="1" w:lastRow="0" w:firstColumn="1" w:lastColumn="0" w:noHBand="0" w:noVBand="1"/>
      </w:tblPr>
      <w:tblGrid>
        <w:gridCol w:w="2126"/>
        <w:gridCol w:w="5670"/>
      </w:tblGrid>
      <w:tr w:rsidR="002D6FFE" w:rsidTr="00005FF1">
        <w:trPr>
          <w:trHeight w:val="495"/>
        </w:trPr>
        <w:tc>
          <w:tcPr>
            <w:tcW w:w="2126" w:type="dxa"/>
            <w:tcBorders>
              <w:top w:val="single" w:sz="12" w:space="0" w:color="000000" w:themeColor="text1"/>
            </w:tcBorders>
          </w:tcPr>
          <w:p w:rsidR="002D6FFE" w:rsidRDefault="002D6FFE" w:rsidP="00005FF1">
            <w:pPr>
              <w:spacing w:line="276" w:lineRule="auto"/>
              <w:jc w:val="both"/>
              <w:rPr>
                <w:b/>
                <w:sz w:val="24"/>
                <w:szCs w:val="24"/>
              </w:rPr>
            </w:pPr>
            <w:r>
              <w:rPr>
                <w:b/>
                <w:sz w:val="24"/>
                <w:szCs w:val="24"/>
              </w:rPr>
              <w:t>Nama Kelompok:</w:t>
            </w:r>
          </w:p>
        </w:tc>
        <w:tc>
          <w:tcPr>
            <w:tcW w:w="5670" w:type="dxa"/>
            <w:tcBorders>
              <w:top w:val="single" w:sz="12" w:space="0" w:color="000000" w:themeColor="text1"/>
            </w:tcBorders>
          </w:tcPr>
          <w:p w:rsidR="002D6FFE" w:rsidRDefault="002D6FFE" w:rsidP="00005FF1">
            <w:pPr>
              <w:spacing w:line="276" w:lineRule="auto"/>
              <w:jc w:val="both"/>
              <w:rPr>
                <w:b/>
                <w:sz w:val="24"/>
                <w:szCs w:val="24"/>
              </w:rPr>
            </w:pPr>
            <w:r>
              <w:rPr>
                <w:b/>
                <w:sz w:val="24"/>
                <w:szCs w:val="24"/>
              </w:rPr>
              <w:t>1.</w:t>
            </w:r>
          </w:p>
        </w:tc>
      </w:tr>
      <w:tr w:rsidR="002D6FFE" w:rsidTr="00005FF1">
        <w:trPr>
          <w:trHeight w:val="545"/>
        </w:trPr>
        <w:tc>
          <w:tcPr>
            <w:tcW w:w="2126" w:type="dxa"/>
            <w:tcBorders>
              <w:bottom w:val="single" w:sz="12" w:space="0" w:color="000000" w:themeColor="text1"/>
            </w:tcBorders>
          </w:tcPr>
          <w:p w:rsidR="002D6FFE" w:rsidRDefault="002D6FFE" w:rsidP="00005FF1">
            <w:pPr>
              <w:spacing w:line="276" w:lineRule="auto"/>
              <w:jc w:val="both"/>
              <w:rPr>
                <w:b/>
                <w:sz w:val="24"/>
                <w:szCs w:val="24"/>
              </w:rPr>
            </w:pPr>
          </w:p>
        </w:tc>
        <w:tc>
          <w:tcPr>
            <w:tcW w:w="5670" w:type="dxa"/>
            <w:tcBorders>
              <w:bottom w:val="single" w:sz="12" w:space="0" w:color="000000" w:themeColor="text1"/>
            </w:tcBorders>
          </w:tcPr>
          <w:p w:rsidR="002D6FFE" w:rsidRDefault="002D6FFE" w:rsidP="00724CDA">
            <w:pPr>
              <w:spacing w:line="360" w:lineRule="auto"/>
              <w:jc w:val="both"/>
              <w:rPr>
                <w:b/>
                <w:sz w:val="24"/>
                <w:szCs w:val="24"/>
              </w:rPr>
            </w:pPr>
            <w:r>
              <w:rPr>
                <w:b/>
                <w:sz w:val="24"/>
                <w:szCs w:val="24"/>
              </w:rPr>
              <w:t>2.</w:t>
            </w:r>
          </w:p>
          <w:p w:rsidR="00724CDA" w:rsidRDefault="00724CDA" w:rsidP="00724CDA">
            <w:pPr>
              <w:spacing w:line="360" w:lineRule="auto"/>
              <w:jc w:val="both"/>
              <w:rPr>
                <w:b/>
                <w:sz w:val="24"/>
                <w:szCs w:val="24"/>
                <w:lang w:val="id-ID"/>
              </w:rPr>
            </w:pPr>
            <w:r>
              <w:rPr>
                <w:b/>
                <w:sz w:val="24"/>
                <w:szCs w:val="24"/>
                <w:lang w:val="id-ID"/>
              </w:rPr>
              <w:t xml:space="preserve">3. </w:t>
            </w:r>
          </w:p>
          <w:p w:rsidR="00724CDA" w:rsidRPr="00724CDA" w:rsidRDefault="00724CDA" w:rsidP="00724CDA">
            <w:pPr>
              <w:spacing w:line="360" w:lineRule="auto"/>
              <w:jc w:val="both"/>
              <w:rPr>
                <w:b/>
                <w:sz w:val="24"/>
                <w:szCs w:val="24"/>
                <w:lang w:val="id-ID"/>
              </w:rPr>
            </w:pPr>
            <w:r>
              <w:rPr>
                <w:b/>
                <w:sz w:val="24"/>
                <w:szCs w:val="24"/>
                <w:lang w:val="id-ID"/>
              </w:rPr>
              <w:t xml:space="preserve">4. </w:t>
            </w:r>
          </w:p>
        </w:tc>
      </w:tr>
    </w:tbl>
    <w:p w:rsidR="002D6FFE" w:rsidRPr="00E179A0" w:rsidRDefault="002D6FFE" w:rsidP="002D6FFE">
      <w:pPr>
        <w:spacing w:line="276" w:lineRule="auto"/>
        <w:ind w:left="142"/>
        <w:jc w:val="both"/>
        <w:rPr>
          <w:b/>
          <w:sz w:val="24"/>
          <w:szCs w:val="24"/>
        </w:rPr>
      </w:pPr>
      <w:r w:rsidRPr="00E179A0">
        <w:rPr>
          <w:b/>
          <w:sz w:val="24"/>
          <w:szCs w:val="24"/>
        </w:rPr>
        <w:t>Petunjuk :</w:t>
      </w:r>
    </w:p>
    <w:p w:rsidR="002D6FFE" w:rsidRDefault="002D6FFE" w:rsidP="002D6FFE">
      <w:pPr>
        <w:spacing w:line="276" w:lineRule="auto"/>
        <w:ind w:left="142"/>
        <w:jc w:val="both"/>
        <w:rPr>
          <w:sz w:val="24"/>
          <w:szCs w:val="24"/>
        </w:rPr>
      </w:pPr>
      <w:r w:rsidRPr="00E179A0">
        <w:rPr>
          <w:sz w:val="24"/>
          <w:szCs w:val="24"/>
        </w:rPr>
        <w:t>Diskusikan dengan teman dalam kelompok</w:t>
      </w:r>
      <w:r>
        <w:rPr>
          <w:sz w:val="24"/>
          <w:szCs w:val="24"/>
        </w:rPr>
        <w:t>mu</w:t>
      </w:r>
      <w:r w:rsidRPr="00E179A0">
        <w:rPr>
          <w:sz w:val="24"/>
          <w:szCs w:val="24"/>
        </w:rPr>
        <w:t>!</w:t>
      </w:r>
    </w:p>
    <w:p w:rsidR="002D6FFE" w:rsidRDefault="00740F48" w:rsidP="002D6FFE">
      <w:pPr>
        <w:spacing w:after="100" w:line="276" w:lineRule="auto"/>
        <w:ind w:left="142"/>
        <w:jc w:val="both"/>
        <w:rPr>
          <w:b/>
          <w:sz w:val="24"/>
          <w:szCs w:val="24"/>
        </w:rPr>
      </w:pPr>
      <w:r>
        <w:rPr>
          <w:b/>
          <w:noProof/>
          <w:sz w:val="24"/>
          <w:szCs w:val="24"/>
          <w:lang w:val="id-ID" w:eastAsia="id-ID"/>
        </w:rPr>
        <mc:AlternateContent>
          <mc:Choice Requires="wpg">
            <w:drawing>
              <wp:anchor distT="0" distB="0" distL="114300" distR="114300" simplePos="0" relativeHeight="251683840" behindDoc="0" locked="0" layoutInCell="1" allowOverlap="1" wp14:anchorId="15DCE901" wp14:editId="56E3911F">
                <wp:simplePos x="0" y="0"/>
                <wp:positionH relativeFrom="column">
                  <wp:posOffset>86360</wp:posOffset>
                </wp:positionH>
                <wp:positionV relativeFrom="paragraph">
                  <wp:posOffset>720725</wp:posOffset>
                </wp:positionV>
                <wp:extent cx="983615" cy="1537335"/>
                <wp:effectExtent l="0" t="0" r="0" b="5715"/>
                <wp:wrapNone/>
                <wp:docPr id="184" name="Group 184"/>
                <wp:cNvGraphicFramePr/>
                <a:graphic xmlns:a="http://schemas.openxmlformats.org/drawingml/2006/main">
                  <a:graphicData uri="http://schemas.microsoft.com/office/word/2010/wordprocessingGroup">
                    <wpg:wgp>
                      <wpg:cNvGrpSpPr/>
                      <wpg:grpSpPr>
                        <a:xfrm>
                          <a:off x="0" y="0"/>
                          <a:ext cx="983615" cy="1537335"/>
                          <a:chOff x="-72017" y="0"/>
                          <a:chExt cx="983986" cy="1537335"/>
                        </a:xfrm>
                      </wpg:grpSpPr>
                      <wpg:grpSp>
                        <wpg:cNvPr id="183" name="Group 183"/>
                        <wpg:cNvGrpSpPr/>
                        <wpg:grpSpPr>
                          <a:xfrm>
                            <a:off x="-72017" y="0"/>
                            <a:ext cx="983986" cy="1537335"/>
                            <a:chOff x="-72037" y="0"/>
                            <a:chExt cx="984260" cy="1537934"/>
                          </a:xfrm>
                        </wpg:grpSpPr>
                        <wps:wsp>
                          <wps:cNvPr id="174" name="Half Frame 174"/>
                          <wps:cNvSpPr/>
                          <wps:spPr>
                            <a:xfrm rot="6087422">
                              <a:off x="332619" y="638764"/>
                              <a:ext cx="53246" cy="57045"/>
                            </a:xfrm>
                            <a:prstGeom prst="halfFrame">
                              <a:avLst>
                                <a:gd name="adj1" fmla="val 0"/>
                                <a:gd name="adj2" fmla="val 0"/>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2" name="Group 182"/>
                          <wpg:cNvGrpSpPr/>
                          <wpg:grpSpPr>
                            <a:xfrm>
                              <a:off x="-72037" y="0"/>
                              <a:ext cx="984260" cy="1537934"/>
                              <a:chOff x="-72037" y="0"/>
                              <a:chExt cx="984260" cy="1537934"/>
                            </a:xfrm>
                          </wpg:grpSpPr>
                          <wps:wsp>
                            <wps:cNvPr id="175" name="Text Box 175"/>
                            <wps:cNvSpPr txBox="1"/>
                            <wps:spPr>
                              <a:xfrm>
                                <a:off x="653143" y="635529"/>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 name="Text Box 176"/>
                            <wps:cNvSpPr txBox="1"/>
                            <wps:spPr>
                              <a:xfrm>
                                <a:off x="653143" y="1306286"/>
                                <a:ext cx="259080" cy="2316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Text Box 177"/>
                            <wps:cNvSpPr txBox="1"/>
                            <wps:spPr>
                              <a:xfrm>
                                <a:off x="653143" y="0"/>
                                <a:ext cx="259080" cy="2316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Text Box 178"/>
                            <wps:cNvSpPr txBox="1"/>
                            <wps:spPr>
                              <a:xfrm>
                                <a:off x="26216" y="985974"/>
                                <a:ext cx="228600" cy="231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 name="Text Box 179"/>
                            <wps:cNvSpPr txBox="1"/>
                            <wps:spPr>
                              <a:xfrm>
                                <a:off x="254816" y="100693"/>
                                <a:ext cx="228600" cy="231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72037" y="524440"/>
                                <a:ext cx="228600" cy="231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1" name="Text Box 181"/>
                        <wps:cNvSpPr txBox="1"/>
                        <wps:spPr>
                          <a:xfrm>
                            <a:off x="324689" y="524146"/>
                            <a:ext cx="228600" cy="231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DCE901" id="Group 184" o:spid="_x0000_s1085" style="position:absolute;left:0;text-align:left;margin-left:6.8pt;margin-top:56.75pt;width:77.45pt;height:121.05pt;z-index:251683840;mso-width-relative:margin;mso-height-relative:margin" coordorigin="-720" coordsize="9839,15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">
                <v:group id="Group 183" o:spid="_x0000_s1086" style="position:absolute;left:-720;width:9839;height:15373" coordorigin="-720" coordsize="9842,15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Half Frame 174" o:spid="_x0000_s1087" style="position:absolute;left:3325;top:6388;width:533;height:570;rotation:6649088fd;visibility:visible;mso-wrap-style:square;v-text-anchor:middle" coordsize="53246,57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vfcQA&#10;AADcAAAADwAAAGRycy9kb3ducmV2LnhtbERP22rCQBB9F/oPyxR8Ed14wZbUVaQgVBCkNmAfh+w0&#10;G83OptmtiX/vCkLf5nCus1h1thIXanzpWMF4lIAgzp0uuVCQfW2GryB8QNZYOSYFV/KwWj71Fphq&#10;1/InXQ6hEDGEfYoKTAh1KqXPDVn0I1cTR+7HNRZDhE0hdYNtDLeVnCTJXFosOTYYrOndUH4+/FkF&#10;g2lpjr9Jth9MbHY97eaztt5+K9V/7tZvIAJ14V/8cH/oOP9lBvdn4gV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Ar33EAAAA3AAAAA8AAAAAAAAAAAAAAAAAmAIAAGRycy9k&#10;b3ducmV2LnhtbFBLBQYAAAAABAAEAPUAAACJAwAAAAA=&#10;" path="m,l53246,r,l,,,57045r,l,xe" fillcolor="white [3201]" strokecolor="black [3200]" strokeweight="1pt">
                    <v:stroke joinstyle="miter"/>
                    <v:path arrowok="t" o:connecttype="custom" o:connectlocs="0,0;53246,0;53246,0;0,0;0,57045;0,57045;0,0" o:connectangles="0,0,0,0,0,0,0"/>
                  </v:shape>
                  <v:group id="Group 182" o:spid="_x0000_s1088" style="position:absolute;left:-720;width:9842;height:15379" coordorigin="-720" coordsize="9842,15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shape id="Text Box 175" o:spid="_x0000_s1089" type="#_x0000_t202" style="position:absolute;left:6531;top:6355;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Xa5sQA&#10;AADcAAAADwAAAGRycy9kb3ducmV2LnhtbERPTWvCQBC9F/wPyxR6q5sKakhdJQSCpehB66W3aXZM&#10;QrOzMbsmaX99VxB6m8f7nNVmNI3oqXO1ZQUv0wgEcWF1zaWC00f+HINwHlljY5kU/JCDzXrysMJE&#10;24EP1B99KUIIuwQVVN63iZSuqMigm9qWOHBn2xn0AXal1B0OIdw0chZFC2mw5tBQYUtZRcX38WoU&#10;vGf5Hg9fMxP/Ntl2d07by+lzrtTT45i+gvA0+n/x3f2mw/zl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2ubEAAAA3AAAAA8AAAAAAAAAAAAAAAAAmAIAAGRycy9k&#10;b3ducmV2LnhtbFBLBQYAAAAABAAEAPUAAACJAwAAAAA=&#10;" filled="f" stroked="f" strokeweight=".5pt">
                      <v:textbox>
                        <w:txbxContent>
                          <w:p w:rsidR="002D6FFE" w:rsidRDefault="002D6FFE" w:rsidP="002D6FFE">
                            <w:r>
                              <w:t>A</w:t>
                            </w:r>
                          </w:p>
                        </w:txbxContent>
                      </v:textbox>
                    </v:shape>
                    <v:shape id="Text Box 176" o:spid="_x0000_s1090" type="#_x0000_t202" style="position:absolute;left:6531;top:13062;width:2591;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rsidR="002D6FFE" w:rsidRDefault="002D6FFE" w:rsidP="002D6FFE">
                            <w:r>
                              <w:t>B</w:t>
                            </w:r>
                          </w:p>
                        </w:txbxContent>
                      </v:textbox>
                    </v:shape>
                    <v:shape id="Text Box 177" o:spid="_x0000_s1091" type="#_x0000_t202" style="position:absolute;left:6531;width:2591;height:23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hCsUA&#10;AADcAAAADwAAAGRycy9kb3ducmV2LnhtbERPS2vCQBC+F/wPyxR6q5sGqiF1FQmIpdSDj0tv0+yY&#10;hO7OxuwaU3+9Wyh4m4/vObPFYI3oqfONYwUv4wQEcel0w5WCw371nIHwAVmjcUwKfsnDYj56mGGu&#10;3YW31O9CJWII+xwV1CG0uZS+rMmiH7uWOHJH11kMEXaV1B1eYrg1Mk2SibTYcGyosaWipvJnd7YK&#10;PorVBrffqc2uplh/Hpft6fD1qtTT47B8AxFoCHfxv/tdx/nT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KxQAAANwAAAAPAAAAAAAAAAAAAAAAAJgCAABkcnMv&#10;ZG93bnJldi54bWxQSwUGAAAAAAQABAD1AAAAigMAAAAA&#10;" filled="f" stroked="f" strokeweight=".5pt">
                      <v:textbox>
                        <w:txbxContent>
                          <w:p w:rsidR="002D6FFE" w:rsidRDefault="002D6FFE" w:rsidP="002D6FFE">
                            <w:r>
                              <w:t>C</w:t>
                            </w:r>
                          </w:p>
                        </w:txbxContent>
                      </v:textbox>
                    </v:shape>
                    <v:shape id="Text Box 178" o:spid="_x0000_s1092" type="#_x0000_t202" style="position:absolute;left:262;top:9859;width:228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eM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1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1eMYAAADcAAAADwAAAAAAAAAAAAAAAACYAgAAZHJz&#10;L2Rvd25yZXYueG1sUEsFBgAAAAAEAAQA9QAAAIsDAAAAAA==&#10;" filled="f" stroked="f" strokeweight=".5pt">
                      <v:textbox>
                        <w:txbxContent>
                          <w:p w:rsidR="002D6FFE" w:rsidRDefault="002D6FFE" w:rsidP="002D6FFE">
                            <w:r>
                              <w:t>D</w:t>
                            </w:r>
                          </w:p>
                        </w:txbxContent>
                      </v:textbox>
                    </v:shape>
                    <v:shape id="Text Box 179" o:spid="_x0000_s1093" type="#_x0000_t202" style="position:absolute;left:2548;top:1006;width:2286;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48MA&#10;AADcAAAADwAAAGRycy9kb3ducmV2LnhtbERPS4vCMBC+L/gfwgje1lRhXa1GkYKsiHvwcfE2NmNb&#10;bCa1iVr99ZsFwdt8fM+ZzBpTihvVrrCsoNeNQBCnVhecKdjvFp9DEM4jaywtk4IHOZhNWx8TjLW9&#10;84ZuW5+JEMIuRgW591UspUtzMui6tiIO3MnWBn2AdSZ1jfcQbkrZj6KBNFhwaMixoiSn9Ly9GgWr&#10;ZPGLm2PfDJ9l8rM+zavL/vClVKfdzMcgPDX+LX65lzrM/x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jQ48MAAADcAAAADwAAAAAAAAAAAAAAAACYAgAAZHJzL2Rv&#10;d25yZXYueG1sUEsFBgAAAAAEAAQA9QAAAIgDAAAAAA==&#10;" filled="f" stroked="f" strokeweight=".5pt">
                      <v:textbox>
                        <w:txbxContent>
                          <w:p w:rsidR="002D6FFE" w:rsidRDefault="002D6FFE" w:rsidP="002D6FFE">
                            <w:r>
                              <w:t>E</w:t>
                            </w:r>
                          </w:p>
                        </w:txbxContent>
                      </v:textbox>
                    </v:shape>
                    <v:shape id="Text Box 180" o:spid="_x0000_s1094" type="#_x0000_t202" style="position:absolute;left:-720;top:5244;width:228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JWcYA&#10;AADcAAAADwAAAGRycy9kb3ducmV2LnhtbESPT2vCQBDF7wW/wzIFb3VTQQnRVSQgLWIP/rl4m2bH&#10;JDQ7G7Orxn5651DobYb35r3fzJe9a9SNulB7NvA+SkARF97WXBo4HtZvKagQkS02nsnAgwIsF4OX&#10;OWbW33lHt30slYRwyNBAFWObaR2KihyGkW+JRTv7zmGUtSu17fAu4a7R4ySZaoc1S0OFLeUVFT/7&#10;qzOwyddfuPseu/S3yT+251V7OZ4mxgxf+9UMVKQ+/pv/rj+t4KeCL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cJWcYAAADcAAAADwAAAAAAAAAAAAAAAACYAgAAZHJz&#10;L2Rvd25yZXYueG1sUEsFBgAAAAAEAAQA9QAAAIsDAAAAAA==&#10;" filled="f" stroked="f" strokeweight=".5pt">
                      <v:textbox>
                        <w:txbxContent>
                          <w:p w:rsidR="002D6FFE" w:rsidRDefault="002D6FFE" w:rsidP="002D6FFE">
                            <w:r>
                              <w:t>F</w:t>
                            </w:r>
                          </w:p>
                        </w:txbxContent>
                      </v:textbox>
                    </v:shape>
                  </v:group>
                </v:group>
                <v:shape id="Text Box 181" o:spid="_x0000_s1095" type="#_x0000_t202" style="position:absolute;left:3246;top:5241;width:22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swsQA&#10;AADcAAAADwAAAGRycy9kb3ducmV2LnhtbERPTWvCQBC9F/wPywi9NRuFlhCzigSkRdpD1Iu3MTsm&#10;wexszK4m7a/vFgre5vE+J1uNphV36l1jWcEsikEQl1Y3XCk47DcvCQjnkTW2lknBNzlYLSdPGaba&#10;DlzQfecrEULYpaig9r5LpXRlTQZdZDviwJ1tb9AH2FdS9ziEcNPKeRy/SYMNh4YaO8prKi+7m1Gw&#10;zTdfWJzmJvlp8/fP87q7Ho6vSj1Px/UChKfRP8T/7g8d5icz+HsmX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rMLEAAAA3AAAAA8AAAAAAAAAAAAAAAAAmAIAAGRycy9k&#10;b3ducmV2LnhtbFBLBQYAAAAABAAEAPUAAACJAwAAAAA=&#10;" filled="f" stroked="f" strokeweight=".5pt">
                  <v:textbox>
                    <w:txbxContent>
                      <w:p w:rsidR="002D6FFE" w:rsidRDefault="002D6FFE" w:rsidP="002D6FFE">
                        <w:r>
                          <w:t>G</w:t>
                        </w:r>
                      </w:p>
                    </w:txbxContent>
                  </v:textbox>
                </v:shape>
              </v:group>
            </w:pict>
          </mc:Fallback>
        </mc:AlternateContent>
      </w:r>
      <w:r w:rsidR="002D6FFE">
        <w:rPr>
          <w:b/>
          <w:sz w:val="24"/>
          <w:szCs w:val="24"/>
        </w:rPr>
        <w:t>Permasalahan :</w:t>
      </w:r>
    </w:p>
    <w:tbl>
      <w:tblPr>
        <w:tblStyle w:val="TableGrid"/>
        <w:tblW w:w="0" w:type="auto"/>
        <w:tblInd w:w="137" w:type="dxa"/>
        <w:tblLook w:val="04A0" w:firstRow="1" w:lastRow="0" w:firstColumn="1" w:lastColumn="0" w:noHBand="0" w:noVBand="1"/>
      </w:tblPr>
      <w:tblGrid>
        <w:gridCol w:w="2268"/>
        <w:gridCol w:w="5522"/>
      </w:tblGrid>
      <w:tr w:rsidR="002D6FFE" w:rsidTr="00005FF1">
        <w:tc>
          <w:tcPr>
            <w:tcW w:w="2268" w:type="dxa"/>
          </w:tcPr>
          <w:p w:rsidR="002D6FFE" w:rsidRPr="00F90D97" w:rsidRDefault="002D6FFE" w:rsidP="00005FF1">
            <w:pPr>
              <w:pStyle w:val="ListParagraph"/>
              <w:spacing w:after="160" w:line="259" w:lineRule="auto"/>
              <w:ind w:left="0"/>
              <w:jc w:val="center"/>
              <w:rPr>
                <w:b/>
                <w:sz w:val="24"/>
                <w:szCs w:val="24"/>
                <w:lang w:val="id-ID"/>
              </w:rPr>
            </w:pPr>
            <w:r>
              <w:rPr>
                <w:b/>
                <w:sz w:val="24"/>
                <w:szCs w:val="24"/>
                <w:lang w:val="id-ID"/>
              </w:rPr>
              <w:t>Gambar</w:t>
            </w:r>
          </w:p>
        </w:tc>
        <w:tc>
          <w:tcPr>
            <w:tcW w:w="5522" w:type="dxa"/>
          </w:tcPr>
          <w:p w:rsidR="002D6FFE" w:rsidRPr="00F90D97" w:rsidRDefault="002D6FFE" w:rsidP="00005FF1">
            <w:pPr>
              <w:spacing w:after="160" w:line="259" w:lineRule="auto"/>
              <w:ind w:left="360"/>
              <w:rPr>
                <w:b/>
                <w:sz w:val="24"/>
                <w:szCs w:val="24"/>
                <w:lang w:val="id-ID"/>
              </w:rPr>
            </w:pPr>
            <w:r>
              <w:rPr>
                <w:b/>
                <w:sz w:val="24"/>
                <w:szCs w:val="24"/>
                <w:lang w:val="id-ID"/>
              </w:rPr>
              <w:t>Pertanyaan</w:t>
            </w:r>
          </w:p>
        </w:tc>
      </w:tr>
      <w:tr w:rsidR="002D6FFE" w:rsidTr="00005FF1">
        <w:tc>
          <w:tcPr>
            <w:tcW w:w="2268" w:type="dxa"/>
          </w:tcPr>
          <w:p w:rsidR="002D6FFE" w:rsidRDefault="002D6FFE" w:rsidP="00005FF1">
            <w:pPr>
              <w:pStyle w:val="ListParagraph"/>
              <w:spacing w:after="160" w:line="259" w:lineRule="auto"/>
              <w:ind w:left="0"/>
              <w:rPr>
                <w:sz w:val="24"/>
                <w:szCs w:val="24"/>
                <w:lang w:val="id-ID"/>
              </w:rPr>
            </w:pPr>
            <w:r w:rsidRPr="003635E5">
              <w:rPr>
                <w:sz w:val="24"/>
                <w:szCs w:val="24"/>
                <w:lang w:val="id-ID"/>
              </w:rPr>
              <w:t>1.</w:t>
            </w:r>
          </w:p>
          <w:p w:rsidR="002D6FFE" w:rsidRPr="003635E5" w:rsidRDefault="002D6FFE" w:rsidP="00005FF1">
            <w:pPr>
              <w:pStyle w:val="ListParagraph"/>
              <w:spacing w:after="160" w:line="259" w:lineRule="auto"/>
              <w:ind w:left="0"/>
              <w:rPr>
                <w:sz w:val="24"/>
                <w:szCs w:val="24"/>
                <w:lang w:val="id-ID"/>
              </w:rPr>
            </w:pPr>
          </w:p>
          <w:p w:rsidR="002D6FFE" w:rsidRDefault="002D6FFE" w:rsidP="00005FF1">
            <w:pPr>
              <w:pStyle w:val="ListParagraph"/>
              <w:spacing w:after="160" w:line="259" w:lineRule="auto"/>
              <w:ind w:left="0"/>
              <w:rPr>
                <w:b/>
                <w:sz w:val="24"/>
                <w:szCs w:val="24"/>
              </w:rPr>
            </w:pPr>
            <w:r>
              <w:rPr>
                <w:b/>
                <w:sz w:val="24"/>
                <w:szCs w:val="24"/>
                <w:lang w:val="id-ID"/>
              </w:rPr>
              <w:t xml:space="preserve">    </w:t>
            </w:r>
            <w:r>
              <w:rPr>
                <w:b/>
                <w:noProof/>
                <w:sz w:val="24"/>
                <w:szCs w:val="24"/>
                <w:lang w:val="id-ID"/>
              </w:rPr>
              <mc:AlternateContent>
                <mc:Choice Requires="wpg">
                  <w:drawing>
                    <wp:inline distT="0" distB="0" distL="0" distR="0" wp14:anchorId="5332AEAD" wp14:editId="5A63F4F8">
                      <wp:extent cx="1082871" cy="1082871"/>
                      <wp:effectExtent l="0" t="0" r="22225" b="22225"/>
                      <wp:docPr id="185" name="Group 185"/>
                      <wp:cNvGraphicFramePr/>
                      <a:graphic xmlns:a="http://schemas.openxmlformats.org/drawingml/2006/main">
                        <a:graphicData uri="http://schemas.microsoft.com/office/word/2010/wordprocessingGroup">
                          <wpg:wgp>
                            <wpg:cNvGrpSpPr/>
                            <wpg:grpSpPr>
                              <a:xfrm>
                                <a:off x="0" y="0"/>
                                <a:ext cx="1082871" cy="1082871"/>
                                <a:chOff x="-1" y="0"/>
                                <a:chExt cx="1485900" cy="1485900"/>
                              </a:xfrm>
                            </wpg:grpSpPr>
                            <wps:wsp>
                              <wps:cNvPr id="186" name="Oval 186"/>
                              <wps:cNvSpPr/>
                              <wps:spPr>
                                <a:xfrm>
                                  <a:off x="-1" y="0"/>
                                  <a:ext cx="1485900" cy="148590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Straight Connector 187"/>
                              <wps:cNvCnPr/>
                              <wps:spPr>
                                <a:xfrm flipH="1">
                                  <a:off x="741055" y="0"/>
                                  <a:ext cx="8792" cy="1485900"/>
                                </a:xfrm>
                                <a:prstGeom prst="line">
                                  <a:avLst/>
                                </a:prstGeom>
                              </wps:spPr>
                              <wps:style>
                                <a:lnRef idx="1">
                                  <a:schemeClr val="dk1"/>
                                </a:lnRef>
                                <a:fillRef idx="0">
                                  <a:schemeClr val="dk1"/>
                                </a:fillRef>
                                <a:effectRef idx="0">
                                  <a:schemeClr val="dk1"/>
                                </a:effectRef>
                                <a:fontRef idx="minor">
                                  <a:schemeClr val="tx1"/>
                                </a:fontRef>
                              </wps:style>
                              <wps:bodyPr/>
                            </wps:wsp>
                            <wps:wsp>
                              <wps:cNvPr id="188" name="Straight Connector 188"/>
                              <wps:cNvCnPr/>
                              <wps:spPr>
                                <a:xfrm flipH="1">
                                  <a:off x="117009" y="138677"/>
                                  <a:ext cx="202223" cy="984738"/>
                                </a:xfrm>
                                <a:prstGeom prst="line">
                                  <a:avLst/>
                                </a:prstGeom>
                              </wps:spPr>
                              <wps:style>
                                <a:lnRef idx="1">
                                  <a:schemeClr val="dk1"/>
                                </a:lnRef>
                                <a:fillRef idx="0">
                                  <a:schemeClr val="dk1"/>
                                </a:fillRef>
                                <a:effectRef idx="0">
                                  <a:schemeClr val="dk1"/>
                                </a:effectRef>
                                <a:fontRef idx="minor">
                                  <a:schemeClr val="tx1"/>
                                </a:fontRef>
                              </wps:style>
                              <wps:bodyPr/>
                            </wps:wsp>
                            <wps:wsp>
                              <wps:cNvPr id="189" name="Straight Connector 189"/>
                              <wps:cNvCnPr/>
                              <wps:spPr>
                                <a:xfrm flipH="1" flipV="1">
                                  <a:off x="320691" y="138677"/>
                                  <a:ext cx="430371" cy="598043"/>
                                </a:xfrm>
                                <a:prstGeom prst="line">
                                  <a:avLst/>
                                </a:prstGeom>
                              </wps:spPr>
                              <wps:style>
                                <a:lnRef idx="1">
                                  <a:schemeClr val="dk1"/>
                                </a:lnRef>
                                <a:fillRef idx="0">
                                  <a:schemeClr val="dk1"/>
                                </a:fillRef>
                                <a:effectRef idx="0">
                                  <a:schemeClr val="dk1"/>
                                </a:effectRef>
                                <a:fontRef idx="minor">
                                  <a:schemeClr val="tx1"/>
                                </a:fontRef>
                              </wps:style>
                              <wps:bodyPr/>
                            </wps:wsp>
                            <wps:wsp>
                              <wps:cNvPr id="190" name="Straight Connector 190"/>
                              <wps:cNvCnPr/>
                              <wps:spPr>
                                <a:xfrm flipH="1">
                                  <a:off x="117009" y="736720"/>
                                  <a:ext cx="633577" cy="386715"/>
                                </a:xfrm>
                                <a:prstGeom prst="line">
                                  <a:avLst/>
                                </a:prstGeom>
                              </wps:spPr>
                              <wps:style>
                                <a:lnRef idx="1">
                                  <a:schemeClr val="dk1"/>
                                </a:lnRef>
                                <a:fillRef idx="0">
                                  <a:schemeClr val="dk1"/>
                                </a:fillRef>
                                <a:effectRef idx="0">
                                  <a:schemeClr val="dk1"/>
                                </a:effectRef>
                                <a:fontRef idx="minor">
                                  <a:schemeClr val="tx1"/>
                                </a:fontRef>
                              </wps:style>
                              <wps:bodyPr/>
                            </wps:wsp>
                            <wps:wsp>
                              <wps:cNvPr id="191" name="Straight Connector 191"/>
                              <wps:cNvCnPr/>
                              <wps:spPr>
                                <a:xfrm flipH="1" flipV="1">
                                  <a:off x="217523" y="651267"/>
                                  <a:ext cx="532311" cy="85189"/>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6D2781CB" id="Group 185" o:spid="_x0000_s1026" style="width:85.25pt;height:85.25pt;mso-position-horizontal-relative:char;mso-position-vertical-relative:line" coordorigin="" coordsize="14859,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">
                      <v:oval id="Oval 186" o:spid="_x0000_s1027" style="position:absolute;width:14858;height:14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f4MIA&#10;AADcAAAADwAAAGRycy9kb3ducmV2LnhtbERPS4vCMBC+L+x/CCN4WdZEUZFqlPW1CJ7qCl6HZmyL&#10;zaQ2Ueu/3wgLe5uP7zmzRWsrcafGl4419HsKBHHmTMm5huPP9nMCwgdkg5Vj0vAkD4v5+9sME+Me&#10;nNL9EHIRQ9gnqKEIoU6k9FlBFn3P1cSRO7vGYoiwyaVp8BHDbSUHSo2lxZJjQ4E1rQrKLoeb1WBH&#10;3x/X/XrUpssrpUtVb077odK622m/piACteFf/OfemTh/MobXM/ECO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R/gwgAAANwAAAAPAAAAAAAAAAAAAAAAAJgCAABkcnMvZG93&#10;bnJldi54bWxQSwUGAAAAAAQABAD1AAAAhwMAAAAA&#10;" filled="f" strokecolor="black [3200]" strokeweight="1pt">
                        <v:stroke joinstyle="miter"/>
                      </v:oval>
                      <v:line id="Straight Connector 187" o:spid="_x0000_s1028" style="position:absolute;flip:x;visibility:visible;mso-wrap-style:square" from="7410,0" to="7498,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cxrwAAADcAAAADwAAAGRycy9kb3ducmV2LnhtbERPSwrCMBDdC94hjOBOUwU/VKOIoLhS&#10;/BxgaMa02ExKE2u9vREEd/N431muW1uKhmpfOFYwGiYgiDOnCzYKbtfdYA7CB2SNpWNS8CYP61W3&#10;s8RUuxefqbkEI2II+xQV5CFUqZQ+y8miH7qKOHJ3V1sMEdZG6hpfMdyWcpwkU2mx4NiQY0XbnLLH&#10;5WkVaHMkuXGmmYzM9LbLzAmP+0apfq/dLEAEasNf/HMfdJw/n8H3mXi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McxrwAAADcAAAADwAAAAAAAAAAAAAAAAChAgAA&#10;ZHJzL2Rvd25yZXYueG1sUEsFBgAAAAAEAAQA+QAAAIoDAAAAAA==&#10;" strokecolor="black [3200]" strokeweight=".5pt">
                        <v:stroke joinstyle="miter"/>
                      </v:line>
                      <v:line id="Straight Connector 188" o:spid="_x0000_s1029" style="position:absolute;flip:x;visibility:visible;mso-wrap-style:square" from="1170,1386" to="3192,1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yItMIAAADcAAAADwAAAGRycy9kb3ducmV2LnhtbESPQWvDMAyF74X9B6PBbq2TwUpJ45Qy&#10;yOipZV1/gIhVJzSWQ+yl6b+fDoPeJN7Te5/K3ex7NdEYu8AG8lUGirgJtmNn4PJTLzegYkK22Acm&#10;Aw+KsKteFiUWNtz5m6ZzckpCOBZooE1pKLSOTUse4yoMxKJdw+gxyTo6bUe8S7jv9XuWrbXHjqWh&#10;xYE+W2pu519vwLoj6X1w00fu1pe6cSc8fk3GvL3O+y2oRHN6mv+vD1bwN0Irz8gEuv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yItMIAAADcAAAADwAAAAAAAAAAAAAA&#10;AAChAgAAZHJzL2Rvd25yZXYueG1sUEsFBgAAAAAEAAQA+QAAAJADAAAAAA==&#10;" strokecolor="black [3200]" strokeweight=".5pt">
                        <v:stroke joinstyle="miter"/>
                      </v:line>
                      <v:line id="Straight Connector 189" o:spid="_x0000_s1030" style="position:absolute;flip:x y;visibility:visible;mso-wrap-style:square" from="3206,1386" to="7510,7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knu8MAAADcAAAADwAAAGRycy9kb3ducmV2LnhtbERP32vCMBB+F/Y/hBvszaYbbGo1LWNj&#10;MAYKdqKvR3O2Zc2lJlHrf28EYW/38f28RTGYTpzI+dayguckBUFcWd1yrWDz+zWegvABWWNnmRRc&#10;yEORP4wWmGl75jWdylCLGMI+QwVNCH0mpa8aMugT2xNHbm+dwRChq6V2eI7hppMvafomDbYcGxrs&#10;6aOh6q88GgXl/vK5mmw1Dxu3e11Oyp/14XhQ6ulxeJ+DCDSEf/Hd/a3j/OkMbs/EC2R+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5J7vDAAAA3AAAAA8AAAAAAAAAAAAA&#10;AAAAoQIAAGRycy9kb3ducmV2LnhtbFBLBQYAAAAABAAEAPkAAACRAwAAAAA=&#10;" strokecolor="black [3200]" strokeweight=".5pt">
                        <v:stroke joinstyle="miter"/>
                      </v:line>
                      <v:line id="Straight Connector 190" o:spid="_x0000_s1031" style="position:absolute;flip:x;visibility:visible;mso-wrap-style:square" from="1170,7367" to="7505,1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MSb8MAAADcAAAADwAAAGRycy9kb3ducmV2LnhtbESPQWvDMAyF74P9B6NBb6uTQcua1i2h&#10;0NFTxtL+ABFrTlgsh9hN038/HQa7Sbyn9z7tDrPv1URj7AIbyJcZKOIm2I6dgevl9PoOKiZki31g&#10;MvCgCIf989MOCxvu/EVTnZySEI4FGmhTGgqtY9OSx7gMA7Fo32H0mGQdnbYj3iXc9/oty9baY8fS&#10;0OJAx5aan/rmDVhXkS6Dm1a5W19PjfvE6mMyZvEyl1tQieb0b/67PlvB3wi+PCMT6P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DEm/DAAAA3AAAAA8AAAAAAAAAAAAA&#10;AAAAoQIAAGRycy9kb3ducmV2LnhtbFBLBQYAAAAABAAEAPkAAACRAwAAAAA=&#10;" strokecolor="black [3200]" strokeweight=".5pt">
                        <v:stroke joinstyle="miter"/>
                      </v:line>
                      <v:line id="Straight Connector 191" o:spid="_x0000_s1032" style="position:absolute;flip:x y;visibility:visible;mso-wrap-style:square" from="2175,6512" to="7498,7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a9YMIAAADcAAAADwAAAGRycy9kb3ducmV2LnhtbERP32vCMBB+F/Y/hBv4ZlMFdeuMMhRB&#10;hAl2sr0ezdmWNZeaRK3/vRkIvt3H9/Nmi8404kLO15YVDJMUBHFhdc2lgsP3evAGwgdkjY1lUnAj&#10;D4v5S2+GmbZX3tMlD6WIIewzVFCF0GZS+qIigz6xLXHkjtYZDBG6UmqH1xhuGjlK04k0WHNsqLCl&#10;ZUXFX342CvLjbbWb/mjuDu53/DXNt/vT+aRU/7X7/AARqAtP8cO90XH++xD+n4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a9YMIAAADcAAAADwAAAAAAAAAAAAAA&#10;AAChAgAAZHJzL2Rvd25yZXYueG1sUEsFBgAAAAAEAAQA+QAAAJADAAAAAA==&#10;" strokecolor="black [3200]" strokeweight=".5pt">
                        <v:stroke joinstyle="miter"/>
                      </v:line>
                      <w10:anchorlock/>
                    </v:group>
                  </w:pict>
                </mc:Fallback>
              </mc:AlternateContent>
            </w:r>
          </w:p>
          <w:p w:rsidR="002D6FFE" w:rsidRDefault="002D6FFE" w:rsidP="00005FF1">
            <w:pPr>
              <w:pStyle w:val="ListParagraph"/>
              <w:spacing w:after="160" w:line="259" w:lineRule="auto"/>
              <w:ind w:left="0"/>
              <w:rPr>
                <w:b/>
                <w:sz w:val="24"/>
                <w:szCs w:val="24"/>
              </w:rPr>
            </w:pPr>
          </w:p>
        </w:tc>
        <w:tc>
          <w:tcPr>
            <w:tcW w:w="5522" w:type="dxa"/>
          </w:tcPr>
          <w:p w:rsidR="002D6FFE" w:rsidRDefault="002D6FFE" w:rsidP="00005FF1">
            <w:pPr>
              <w:pStyle w:val="ListParagraph"/>
              <w:tabs>
                <w:tab w:val="left" w:leader="dot" w:pos="7371"/>
              </w:tabs>
              <w:spacing w:after="160" w:line="259" w:lineRule="auto"/>
              <w:ind w:left="0"/>
              <w:rPr>
                <w:sz w:val="24"/>
                <w:szCs w:val="24"/>
                <w:lang w:val="id-ID"/>
              </w:rPr>
            </w:pPr>
            <w:r>
              <w:rPr>
                <w:sz w:val="24"/>
                <w:szCs w:val="24"/>
                <w:lang w:val="id-ID"/>
              </w:rPr>
              <w:t>Perhatikan gambar di samping dan isilah titik-titik berikut:</w:t>
            </w:r>
          </w:p>
          <w:p w:rsidR="002D6FFE" w:rsidRDefault="002D6FFE" w:rsidP="002D6FFE">
            <w:pPr>
              <w:pStyle w:val="ListParagraph"/>
              <w:numPr>
                <w:ilvl w:val="0"/>
                <w:numId w:val="14"/>
              </w:numPr>
              <w:tabs>
                <w:tab w:val="left" w:leader="dot" w:pos="7371"/>
              </w:tabs>
              <w:spacing w:after="160" w:line="259" w:lineRule="auto"/>
              <w:ind w:left="459"/>
              <w:rPr>
                <w:sz w:val="24"/>
                <w:szCs w:val="24"/>
                <w:lang w:val="id-ID"/>
              </w:rPr>
            </w:pPr>
            <w:r>
              <w:rPr>
                <w:sz w:val="24"/>
                <w:szCs w:val="24"/>
                <w:lang w:val="id-ID"/>
              </w:rPr>
              <w:t>Titik A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4"/>
              </w:numPr>
              <w:tabs>
                <w:tab w:val="left" w:leader="dot" w:pos="7371"/>
              </w:tabs>
              <w:spacing w:after="160" w:line="259" w:lineRule="auto"/>
              <w:ind w:left="459"/>
              <w:rPr>
                <w:sz w:val="24"/>
                <w:szCs w:val="24"/>
                <w:lang w:val="id-ID"/>
              </w:rPr>
            </w:pPr>
            <w:r>
              <w:rPr>
                <w:sz w:val="24"/>
                <w:szCs w:val="24"/>
                <w:lang w:val="id-ID"/>
              </w:rPr>
              <w:t>Garis AD, AE, dan AF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4"/>
              </w:numPr>
              <w:tabs>
                <w:tab w:val="left" w:leader="dot" w:pos="7371"/>
              </w:tabs>
              <w:spacing w:after="160" w:line="259" w:lineRule="auto"/>
              <w:ind w:left="459"/>
              <w:rPr>
                <w:sz w:val="24"/>
                <w:szCs w:val="24"/>
                <w:lang w:val="id-ID"/>
              </w:rPr>
            </w:pPr>
            <w:r>
              <w:rPr>
                <w:sz w:val="24"/>
                <w:szCs w:val="24"/>
                <w:lang w:val="id-ID"/>
              </w:rPr>
              <w:t>Garis lurus BC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4"/>
              </w:numPr>
              <w:tabs>
                <w:tab w:val="left" w:leader="dot" w:pos="7371"/>
              </w:tabs>
              <w:spacing w:after="160" w:line="259" w:lineRule="auto"/>
              <w:ind w:left="459"/>
              <w:rPr>
                <w:sz w:val="24"/>
                <w:szCs w:val="24"/>
                <w:lang w:val="id-ID"/>
              </w:rPr>
            </w:pPr>
            <w:r>
              <w:rPr>
                <w:sz w:val="24"/>
                <w:szCs w:val="24"/>
                <w:lang w:val="id-ID"/>
              </w:rPr>
              <w:t>Garis lurus DE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4"/>
              </w:numPr>
              <w:tabs>
                <w:tab w:val="left" w:leader="dot" w:pos="7371"/>
              </w:tabs>
              <w:spacing w:after="160" w:line="259" w:lineRule="auto"/>
              <w:ind w:left="459"/>
              <w:rPr>
                <w:sz w:val="24"/>
                <w:szCs w:val="24"/>
                <w:lang w:val="id-ID"/>
              </w:rPr>
            </w:pPr>
            <w:r>
              <w:rPr>
                <w:sz w:val="24"/>
                <w:szCs w:val="24"/>
                <w:lang w:val="id-ID"/>
              </w:rPr>
              <w:t>Garis lengkung CE, EF, FD, DB, dan BC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4"/>
              </w:numPr>
              <w:tabs>
                <w:tab w:val="left" w:leader="dot" w:pos="7371"/>
              </w:tabs>
              <w:spacing w:after="160" w:line="259" w:lineRule="auto"/>
              <w:ind w:left="459"/>
              <w:rPr>
                <w:sz w:val="24"/>
                <w:szCs w:val="24"/>
                <w:lang w:val="id-ID"/>
              </w:rPr>
            </w:pPr>
            <w:r>
              <w:rPr>
                <w:sz w:val="24"/>
                <w:szCs w:val="24"/>
                <w:lang w:val="id-ID"/>
              </w:rPr>
              <w:t>Garis AG disebut</w:t>
            </w:r>
          </w:p>
          <w:p w:rsidR="002D6FFE" w:rsidRPr="00740F48" w:rsidRDefault="002D6FFE" w:rsidP="00740F48">
            <w:pPr>
              <w:pStyle w:val="ListParagraph"/>
              <w:tabs>
                <w:tab w:val="left" w:leader="dot" w:pos="7371"/>
              </w:tabs>
              <w:spacing w:after="160" w:line="259" w:lineRule="auto"/>
              <w:ind w:left="459"/>
              <w:rPr>
                <w:sz w:val="24"/>
                <w:szCs w:val="24"/>
                <w:lang w:val="id-ID"/>
              </w:rPr>
            </w:pPr>
            <w:r>
              <w:rPr>
                <w:sz w:val="24"/>
                <w:szCs w:val="24"/>
                <w:lang w:val="id-ID"/>
              </w:rPr>
              <w:t>........................................................................</w:t>
            </w:r>
          </w:p>
        </w:tc>
      </w:tr>
      <w:tr w:rsidR="002D6FFE" w:rsidTr="00005FF1">
        <w:tc>
          <w:tcPr>
            <w:tcW w:w="2268" w:type="dxa"/>
          </w:tcPr>
          <w:p w:rsidR="002D6FFE" w:rsidRDefault="002D6FFE" w:rsidP="00005FF1">
            <w:pPr>
              <w:pStyle w:val="ListParagraph"/>
              <w:spacing w:after="160" w:line="259" w:lineRule="auto"/>
              <w:ind w:left="0"/>
              <w:rPr>
                <w:b/>
                <w:noProof/>
                <w:sz w:val="24"/>
                <w:szCs w:val="24"/>
                <w:lang w:val="id-ID"/>
              </w:rPr>
            </w:pPr>
            <w:r>
              <w:rPr>
                <w:b/>
                <w:noProof/>
                <w:sz w:val="24"/>
                <w:szCs w:val="24"/>
                <w:lang w:val="id-ID"/>
              </w:rPr>
              <mc:AlternateContent>
                <mc:Choice Requires="wpg">
                  <w:drawing>
                    <wp:anchor distT="0" distB="0" distL="114300" distR="114300" simplePos="0" relativeHeight="251686912" behindDoc="0" locked="0" layoutInCell="1" allowOverlap="1" wp14:anchorId="47B9AAEE" wp14:editId="38DF4853">
                      <wp:simplePos x="0" y="0"/>
                      <wp:positionH relativeFrom="column">
                        <wp:posOffset>-52705</wp:posOffset>
                      </wp:positionH>
                      <wp:positionV relativeFrom="paragraph">
                        <wp:posOffset>73660</wp:posOffset>
                      </wp:positionV>
                      <wp:extent cx="1483360" cy="1417955"/>
                      <wp:effectExtent l="0" t="0" r="0" b="0"/>
                      <wp:wrapNone/>
                      <wp:docPr id="207" name="Group 207"/>
                      <wp:cNvGraphicFramePr/>
                      <a:graphic xmlns:a="http://schemas.openxmlformats.org/drawingml/2006/main">
                        <a:graphicData uri="http://schemas.microsoft.com/office/word/2010/wordprocessingGroup">
                          <wpg:wgp>
                            <wpg:cNvGrpSpPr/>
                            <wpg:grpSpPr>
                              <a:xfrm>
                                <a:off x="0" y="0"/>
                                <a:ext cx="1483360" cy="1417955"/>
                                <a:chOff x="0" y="0"/>
                                <a:chExt cx="1483481" cy="1418367"/>
                              </a:xfrm>
                            </wpg:grpSpPr>
                            <wps:wsp>
                              <wps:cNvPr id="200" name="Text Box 200"/>
                              <wps:cNvSpPr txBox="1"/>
                              <wps:spPr>
                                <a:xfrm>
                                  <a:off x="0" y="578796"/>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9A318E" w:rsidRDefault="002D6FFE" w:rsidP="002D6FFE">
                                    <w:pPr>
                                      <w:rPr>
                                        <w:lang w:val="id-ID"/>
                                      </w:rPr>
                                    </w:pPr>
                                    <w:r>
                                      <w:rPr>
                                        <w:lang w:val="id-ID"/>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 name="Text Box 201"/>
                              <wps:cNvSpPr txBox="1"/>
                              <wps:spPr>
                                <a:xfrm>
                                  <a:off x="646889" y="432881"/>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9A318E" w:rsidRDefault="002D6FFE" w:rsidP="002D6FFE">
                                    <w:pPr>
                                      <w:rPr>
                                        <w:lang w:val="id-ID"/>
                                      </w:rPr>
                                    </w:pPr>
                                    <w:r>
                                      <w:rPr>
                                        <w:lang w:val="id-ID"/>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Text Box 202"/>
                              <wps:cNvSpPr txBox="1"/>
                              <wps:spPr>
                                <a:xfrm>
                                  <a:off x="393970" y="1172183"/>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9A318E" w:rsidRDefault="00740F48" w:rsidP="002D6FFE">
                                    <w:pPr>
                                      <w:rPr>
                                        <w:lang w:val="id-ID"/>
                                      </w:rPr>
                                    </w:pPr>
                                    <w:r>
                                      <w:rPr>
                                        <w:lang w:val="id-ID"/>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 name="Text Box 203"/>
                              <wps:cNvSpPr txBox="1"/>
                              <wps:spPr>
                                <a:xfrm>
                                  <a:off x="1240276" y="573932"/>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9A318E" w:rsidRDefault="002D6FFE" w:rsidP="002D6FFE">
                                    <w:pPr>
                                      <w:rPr>
                                        <w:lang w:val="id-ID"/>
                                      </w:rPr>
                                    </w:pPr>
                                    <w:r>
                                      <w:rPr>
                                        <w:lang w:val="id-ID"/>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 name="Text Box 204"/>
                              <wps:cNvSpPr txBox="1"/>
                              <wps:spPr>
                                <a:xfrm>
                                  <a:off x="909536" y="0"/>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9A318E" w:rsidRDefault="002D6FFE" w:rsidP="002D6FFE">
                                    <w:pPr>
                                      <w:rPr>
                                        <w:lang w:val="id-ID"/>
                                      </w:rPr>
                                    </w:pPr>
                                    <w:r>
                                      <w:rPr>
                                        <w:lang w:val="id-ID"/>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Text Box 206"/>
                              <wps:cNvSpPr txBox="1"/>
                              <wps:spPr>
                                <a:xfrm>
                                  <a:off x="194553" y="92413"/>
                                  <a:ext cx="243205" cy="2461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9A318E" w:rsidRDefault="002D6FFE" w:rsidP="002D6FFE">
                                    <w:pPr>
                                      <w:rPr>
                                        <w:lang w:val="id-ID"/>
                                      </w:rPr>
                                    </w:pPr>
                                    <w:r>
                                      <w:rPr>
                                        <w:lang w:val="id-ID"/>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7B9AAEE" id="Group 207" o:spid="_x0000_s1096" style="position:absolute;margin-left:-4.15pt;margin-top:5.8pt;width:116.8pt;height:111.65pt;z-index:251686912" coordsize="14834,14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">
                      <v:shape id="Text Box 200" o:spid="_x0000_s1097" type="#_x0000_t202" style="position:absolute;top:5787;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rf8UA&#10;AADcAAAADwAAAGRycy9kb3ducmV2LnhtbESPT2vCQBTE74LfYXmF3nRToUXSrCIBUUo9RL309sy+&#10;/MHs25jdmtRP3xUEj8PM/IZJloNpxJU6V1tW8DaNQBDnVtdcKjge1pM5COeRNTaWScEfOVguxqME&#10;Y217zui696UIEHYxKqi8b2MpXV6RQTe1LXHwCtsZ9EF2pdQd9gFuGjmLog9psOawUGFLaUX5ef9r&#10;FHyl6x1mp5mZ35p0812s2svx512p15dh9QnC0+Cf4Ud7qxUEIt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Wt/xQAAANwAAAAPAAAAAAAAAAAAAAAAAJgCAABkcnMv&#10;ZG93bnJldi54bWxQSwUGAAAAAAQABAD1AAAAigMAAAAA&#10;" filled="f" stroked="f" strokeweight=".5pt">
                        <v:textbox>
                          <w:txbxContent>
                            <w:p w:rsidR="002D6FFE" w:rsidRPr="009A318E" w:rsidRDefault="002D6FFE" w:rsidP="002D6FFE">
                              <w:pPr>
                                <w:rPr>
                                  <w:lang w:val="id-ID"/>
                                </w:rPr>
                              </w:pPr>
                              <w:r>
                                <w:rPr>
                                  <w:lang w:val="id-ID"/>
                                </w:rPr>
                                <w:t>A</w:t>
                              </w:r>
                            </w:p>
                          </w:txbxContent>
                        </v:textbox>
                      </v:shape>
                      <v:shape id="Text Box 201" o:spid="_x0000_s1098" type="#_x0000_t202" style="position:absolute;left:6468;top:4328;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3O5MUA&#10;AADcAAAADwAAAGRycy9kb3ducmV2LnhtbESPQYvCMBSE78L+h/AEb5paUKRrFCmIsuhBt5e9vW2e&#10;bbF56TZZrf56Iwgeh5n5hpkvO1OLC7WusqxgPIpAEOdWV1woyL7XwxkI55E11pZJwY0cLBcfvTkm&#10;2l75QJejL0SAsEtQQel9k0jp8pIMupFtiIN3sq1BH2RbSN3iNcBNLeMomkqDFYeFEhtKS8rPx3+j&#10;4Ctd7/HwG5vZvU43u9Oq+ct+JkoN+t3qE4Snzr/Dr/ZWK4ij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7kxQAAANwAAAAPAAAAAAAAAAAAAAAAAJgCAABkcnMv&#10;ZG93bnJldi54bWxQSwUGAAAAAAQABAD1AAAAigMAAAAA&#10;" filled="f" stroked="f" strokeweight=".5pt">
                        <v:textbox>
                          <w:txbxContent>
                            <w:p w:rsidR="002D6FFE" w:rsidRPr="009A318E" w:rsidRDefault="002D6FFE" w:rsidP="002D6FFE">
                              <w:pPr>
                                <w:rPr>
                                  <w:lang w:val="id-ID"/>
                                </w:rPr>
                              </w:pPr>
                              <w:r>
                                <w:rPr>
                                  <w:lang w:val="id-ID"/>
                                </w:rPr>
                                <w:t>B</w:t>
                              </w:r>
                            </w:p>
                          </w:txbxContent>
                        </v:textbox>
                      </v:shape>
                      <v:shape id="Text Box 202" o:spid="_x0000_s1099" type="#_x0000_t202" style="position:absolute;left:3939;top:11721;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9Qk8UA&#10;AADcAAAADwAAAGRycy9kb3ducmV2LnhtbESPQYvCMBSE78L+h/AWvGm6BUW6RpGCKKIHtZe9vW2e&#10;bdnmpdtErf56Iwgeh5n5hpnOO1OLC7WusqzgaxiBIM6trrhQkB2XgwkI55E11pZJwY0czGcfvSkm&#10;2l55T5eDL0SAsEtQQel9k0jp8pIMuqFtiIN3sq1BH2RbSN3iNcBNLeMoGkuDFYeFEhtKS8r/Dmej&#10;YJMud7j/jc3kXqer7WnR/Gc/I6X6n93iG4Snzr/Dr/ZaK4ijG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1CTxQAAANwAAAAPAAAAAAAAAAAAAAAAAJgCAABkcnMv&#10;ZG93bnJldi54bWxQSwUGAAAAAAQABAD1AAAAigMAAAAA&#10;" filled="f" stroked="f" strokeweight=".5pt">
                        <v:textbox>
                          <w:txbxContent>
                            <w:p w:rsidR="002D6FFE" w:rsidRPr="009A318E" w:rsidRDefault="00740F48" w:rsidP="002D6FFE">
                              <w:pPr>
                                <w:rPr>
                                  <w:lang w:val="id-ID"/>
                                </w:rPr>
                              </w:pPr>
                              <w:r>
                                <w:rPr>
                                  <w:lang w:val="id-ID"/>
                                </w:rPr>
                                <w:t>C</w:t>
                              </w:r>
                            </w:p>
                          </w:txbxContent>
                        </v:textbox>
                      </v:shape>
                      <v:shape id="Text Box 203" o:spid="_x0000_s1100" type="#_x0000_t202" style="position:absolute;left:12402;top:5739;width:2432;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1CMYA&#10;AADcAAAADwAAAGRycy9kb3ducmV2LnhtbESPQWvCQBSE74X+h+UVvNWNEYukriKB0FL0YOqlt9fs&#10;Mwlm36bZbZL6612h4HGYmW+Y1WY0jeipc7VlBbNpBIK4sLrmUsHxM3tegnAeWWNjmRT8kYPN+vFh&#10;hYm2Ax+oz30pAoRdggoq79tESldUZNBNbUscvJPtDPogu1LqDocAN42Mo+hFGqw5LFTYUlpRcc5/&#10;jYKPNNvj4Ts2y0uTvu1O2/bn+LVQavI0bl9BeBr9PfzfftcK4mgO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P1CMYAAADcAAAADwAAAAAAAAAAAAAAAACYAgAAZHJz&#10;L2Rvd25yZXYueG1sUEsFBgAAAAAEAAQA9QAAAIsDAAAAAA==&#10;" filled="f" stroked="f" strokeweight=".5pt">
                        <v:textbox>
                          <w:txbxContent>
                            <w:p w:rsidR="002D6FFE" w:rsidRPr="009A318E" w:rsidRDefault="002D6FFE" w:rsidP="002D6FFE">
                              <w:pPr>
                                <w:rPr>
                                  <w:lang w:val="id-ID"/>
                                </w:rPr>
                              </w:pPr>
                              <w:r>
                                <w:rPr>
                                  <w:lang w:val="id-ID"/>
                                </w:rPr>
                                <w:t>E</w:t>
                              </w:r>
                            </w:p>
                          </w:txbxContent>
                        </v:textbox>
                      </v:shape>
                      <v:shape id="Text Box 204" o:spid="_x0000_s1101" type="#_x0000_t202" style="position:absolute;left:9095;width:2432;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ptfMYA&#10;AADcAAAADwAAAGRycy9kb3ducmV2LnhtbESPQWvCQBSE74X+h+UVvNWNQYukriKB0FL0YOqlt9fs&#10;Mwlm36bZbZL6612h4HGYmW+Y1WY0jeipc7VlBbNpBIK4sLrmUsHxM3tegnAeWWNjmRT8kYPN+vFh&#10;hYm2Ax+oz30pAoRdggoq79tESldUZNBNbUscvJPtDPogu1LqDocAN42Mo+hFGqw5LFTYUlpRcc5/&#10;jYKPNNvj4Ts2y0uTvu1O2/bn+LVQavI0bl9BeBr9PfzfftcK4mgO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YptfMYAAADcAAAADwAAAAAAAAAAAAAAAACYAgAAZHJz&#10;L2Rvd25yZXYueG1sUEsFBgAAAAAEAAQA9QAAAIsDAAAAAA==&#10;" filled="f" stroked="f" strokeweight=".5pt">
                        <v:textbox>
                          <w:txbxContent>
                            <w:p w:rsidR="002D6FFE" w:rsidRPr="009A318E" w:rsidRDefault="002D6FFE" w:rsidP="002D6FFE">
                              <w:pPr>
                                <w:rPr>
                                  <w:lang w:val="id-ID"/>
                                </w:rPr>
                              </w:pPr>
                              <w:r>
                                <w:rPr>
                                  <w:lang w:val="id-ID"/>
                                </w:rPr>
                                <w:t>F</w:t>
                              </w:r>
                            </w:p>
                          </w:txbxContent>
                        </v:textbox>
                      </v:shape>
                      <v:shape id="Text Box 206" o:spid="_x0000_s1102" type="#_x0000_t202" style="position:absolute;left:1945;top:924;width:2432;height:2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WkMYA&#10;AADcAAAADwAAAGRycy9kb3ducmV2LnhtbESPT2vCQBTE74V+h+UVems2BioSs4YQEEtpD/65eHtm&#10;n0kw+zZmtxr99N1CweMwM79hsnw0nbjQ4FrLCiZRDIK4srrlWsFuu3ybgXAeWWNnmRTcyEG+eH7K&#10;MNX2ymu6bHwtAoRdigoa7/tUSlc1ZNBFticO3tEOBn2QQy31gNcAN51M4ngqDbYcFhrsqWyoOm1+&#10;jILPcvmN60NiZveuXH0di/68278r9foyFnMQnkb/CP+3P7SCJJ7C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RWkMYAAADcAAAADwAAAAAAAAAAAAAAAACYAgAAZHJz&#10;L2Rvd25yZXYueG1sUEsFBgAAAAAEAAQA9QAAAIsDAAAAAA==&#10;" filled="f" stroked="f" strokeweight=".5pt">
                        <v:textbox>
                          <w:txbxContent>
                            <w:p w:rsidR="002D6FFE" w:rsidRPr="009A318E" w:rsidRDefault="002D6FFE" w:rsidP="002D6FFE">
                              <w:pPr>
                                <w:rPr>
                                  <w:lang w:val="id-ID"/>
                                </w:rPr>
                              </w:pPr>
                              <w:r>
                                <w:rPr>
                                  <w:lang w:val="id-ID"/>
                                </w:rPr>
                                <w:t>D</w:t>
                              </w:r>
                            </w:p>
                          </w:txbxContent>
                        </v:textbox>
                      </v:shape>
                    </v:group>
                  </w:pict>
                </mc:Fallback>
              </mc:AlternateContent>
            </w:r>
            <w:r>
              <w:rPr>
                <w:b/>
                <w:noProof/>
                <w:sz w:val="24"/>
                <w:szCs w:val="24"/>
                <w:lang w:val="id-ID"/>
              </w:rPr>
              <mc:AlternateContent>
                <mc:Choice Requires="wps">
                  <w:drawing>
                    <wp:anchor distT="0" distB="0" distL="114300" distR="114300" simplePos="0" relativeHeight="251712512" behindDoc="0" locked="0" layoutInCell="1" allowOverlap="1" wp14:anchorId="68E66627" wp14:editId="69E9C360">
                      <wp:simplePos x="0" y="0"/>
                      <wp:positionH relativeFrom="column">
                        <wp:posOffset>328930</wp:posOffset>
                      </wp:positionH>
                      <wp:positionV relativeFrom="paragraph">
                        <wp:posOffset>191770</wp:posOffset>
                      </wp:positionV>
                      <wp:extent cx="906780" cy="533400"/>
                      <wp:effectExtent l="19050" t="0" r="26670" b="38100"/>
                      <wp:wrapNone/>
                      <wp:docPr id="205" name="Pie 205"/>
                      <wp:cNvGraphicFramePr/>
                      <a:graphic xmlns:a="http://schemas.openxmlformats.org/drawingml/2006/main">
                        <a:graphicData uri="http://schemas.microsoft.com/office/word/2010/wordprocessingShape">
                          <wps:wsp>
                            <wps:cNvSpPr/>
                            <wps:spPr>
                              <a:xfrm>
                                <a:off x="0" y="0"/>
                                <a:ext cx="906780" cy="533400"/>
                              </a:xfrm>
                              <a:custGeom>
                                <a:avLst/>
                                <a:gdLst>
                                  <a:gd name="connsiteX0" fmla="*/ 162016 w 1069340"/>
                                  <a:gd name="connsiteY0" fmla="*/ 149376 h 1056005"/>
                                  <a:gd name="connsiteX1" fmla="*/ 741790 w 1069340"/>
                                  <a:gd name="connsiteY1" fmla="*/ 41226 h 1056005"/>
                                  <a:gd name="connsiteX2" fmla="*/ 1069305 w 1069340"/>
                                  <a:gd name="connsiteY2" fmla="*/ 534006 h 1056005"/>
                                  <a:gd name="connsiteX3" fmla="*/ 534670 w 1069340"/>
                                  <a:gd name="connsiteY3" fmla="*/ 528003 h 1056005"/>
                                  <a:gd name="connsiteX4" fmla="*/ 162016 w 1069340"/>
                                  <a:gd name="connsiteY4" fmla="*/ 149376 h 1056005"/>
                                  <a:gd name="connsiteX0" fmla="*/ 0 w 907323"/>
                                  <a:gd name="connsiteY0" fmla="*/ 149390 h 534020"/>
                                  <a:gd name="connsiteX1" fmla="*/ 579774 w 907323"/>
                                  <a:gd name="connsiteY1" fmla="*/ 41240 h 534020"/>
                                  <a:gd name="connsiteX2" fmla="*/ 907289 w 907323"/>
                                  <a:gd name="connsiteY2" fmla="*/ 534020 h 534020"/>
                                  <a:gd name="connsiteX3" fmla="*/ 0 w 907323"/>
                                  <a:gd name="connsiteY3" fmla="*/ 149390 h 534020"/>
                                </a:gdLst>
                                <a:ahLst/>
                                <a:cxnLst>
                                  <a:cxn ang="0">
                                    <a:pos x="connsiteX0" y="connsiteY0"/>
                                  </a:cxn>
                                  <a:cxn ang="0">
                                    <a:pos x="connsiteX1" y="connsiteY1"/>
                                  </a:cxn>
                                  <a:cxn ang="0">
                                    <a:pos x="connsiteX2" y="connsiteY2"/>
                                  </a:cxn>
                                  <a:cxn ang="0">
                                    <a:pos x="connsiteX3" y="connsiteY3"/>
                                  </a:cxn>
                                </a:cxnLst>
                                <a:rect l="l" t="t" r="r" b="b"/>
                                <a:pathLst>
                                  <a:path w="907323" h="534020">
                                    <a:moveTo>
                                      <a:pt x="0" y="149390"/>
                                    </a:moveTo>
                                    <a:cubicBezTo>
                                      <a:pt x="153800" y="1768"/>
                                      <a:pt x="382043" y="-40808"/>
                                      <a:pt x="579774" y="41240"/>
                                    </a:cubicBezTo>
                                    <a:cubicBezTo>
                                      <a:pt x="780270" y="124436"/>
                                      <a:pt x="909762" y="319269"/>
                                      <a:pt x="907289" y="534020"/>
                                    </a:cubicBezTo>
                                    <a:lnTo>
                                      <a:pt x="0" y="149390"/>
                                    </a:lnTo>
                                    <a:close/>
                                  </a:path>
                                </a:pathLst>
                              </a:custGeom>
                              <a:pattFill prst="ltDnDiag">
                                <a:fgClr>
                                  <a:schemeClr val="tx1"/>
                                </a:fgClr>
                                <a:bgClr>
                                  <a:schemeClr val="bg1"/>
                                </a:bgClr>
                              </a:patt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F4E61" id="Pie 205" o:spid="_x0000_s1026" style="position:absolute;margin-left:25.9pt;margin-top:15.1pt;width:71.4pt;height:4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07323,534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" path="m,149390c153800,1768,382043,-40808,579774,41240v200496,83196,329988,278029,327515,492780l,149390xe" fillcolor="black [3213]" strokecolor="black [3200]" strokeweight=".5pt">
                      <v:fill r:id="rId8" o:title="" color2="white [3212]" type="pattern"/>
                      <v:stroke joinstyle="miter"/>
                      <v:path arrowok="t" o:connecttype="custom" o:connectlocs="0,149217;579427,41192;906746,533400;0,149217" o:connectangles="0,0,0,0"/>
                    </v:shape>
                  </w:pict>
                </mc:Fallback>
              </mc:AlternateContent>
            </w:r>
            <w:r>
              <w:rPr>
                <w:sz w:val="24"/>
                <w:szCs w:val="24"/>
                <w:lang w:val="id-ID"/>
              </w:rPr>
              <w:t>2.</w:t>
            </w:r>
            <w:r>
              <w:rPr>
                <w:b/>
                <w:noProof/>
                <w:sz w:val="24"/>
                <w:szCs w:val="24"/>
                <w:lang w:val="id-ID"/>
              </w:rPr>
              <w:t xml:space="preserve"> </w:t>
            </w:r>
          </w:p>
          <w:p w:rsidR="002D6FFE" w:rsidRDefault="002D6FFE" w:rsidP="00005FF1">
            <w:pPr>
              <w:pStyle w:val="ListParagraph"/>
              <w:spacing w:after="160" w:line="259" w:lineRule="auto"/>
              <w:ind w:left="0"/>
              <w:rPr>
                <w:sz w:val="24"/>
                <w:szCs w:val="24"/>
                <w:lang w:val="id-ID"/>
              </w:rPr>
            </w:pPr>
            <w:r>
              <w:rPr>
                <w:b/>
                <w:noProof/>
                <w:sz w:val="24"/>
                <w:szCs w:val="24"/>
                <w:lang w:val="id-ID"/>
              </w:rPr>
              <mc:AlternateContent>
                <mc:Choice Requires="wps">
                  <w:drawing>
                    <wp:anchor distT="0" distB="0" distL="114300" distR="114300" simplePos="0" relativeHeight="251711488" behindDoc="0" locked="0" layoutInCell="1" allowOverlap="1" wp14:anchorId="47F93894" wp14:editId="3EFC6586">
                      <wp:simplePos x="0" y="0"/>
                      <wp:positionH relativeFrom="column">
                        <wp:posOffset>163830</wp:posOffset>
                      </wp:positionH>
                      <wp:positionV relativeFrom="paragraph">
                        <wp:posOffset>34989</wp:posOffset>
                      </wp:positionV>
                      <wp:extent cx="1062808" cy="1031240"/>
                      <wp:effectExtent l="0" t="0" r="0" b="0"/>
                      <wp:wrapNone/>
                      <wp:docPr id="198" name="Pie 198"/>
                      <wp:cNvGraphicFramePr/>
                      <a:graphic xmlns:a="http://schemas.openxmlformats.org/drawingml/2006/main">
                        <a:graphicData uri="http://schemas.microsoft.com/office/word/2010/wordprocessingShape">
                          <wps:wsp>
                            <wps:cNvSpPr/>
                            <wps:spPr>
                              <a:xfrm>
                                <a:off x="0" y="0"/>
                                <a:ext cx="1062808" cy="1031240"/>
                              </a:xfrm>
                              <a:prstGeom prst="pie">
                                <a:avLst>
                                  <a:gd name="adj1" fmla="val 6724106"/>
                                  <a:gd name="adj2" fmla="val 10807290"/>
                                </a:avLst>
                              </a:prstGeom>
                              <a:pattFill prst="ltDnDiag">
                                <a:fgClr>
                                  <a:sysClr val="windowText" lastClr="000000"/>
                                </a:fgClr>
                                <a:bgClr>
                                  <a:schemeClr val="bg1"/>
                                </a:bgClr>
                              </a:patt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331736" id="Pie 198" o:spid="_x0000_s1026" style="position:absolute;margin-left:12.9pt;margin-top:2.75pt;width:83.7pt;height:81.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62808,1031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" path="m336873,995450c133235,917723,-477,726821,1,514494r531403,1126l336873,995450xe" fillcolor="windowText" strokecolor="black [3200]" strokeweight=".5pt">
                      <v:fill r:id="rId9" o:title="" color2="white [3212]" type="pattern"/>
                      <v:stroke joinstyle="miter"/>
                      <v:path arrowok="t" o:connecttype="custom" o:connectlocs="336873,995450;1,514494;531404,515620;336873,995450" o:connectangles="0,0,0,0"/>
                    </v:shape>
                  </w:pict>
                </mc:Fallback>
              </mc:AlternateContent>
            </w:r>
            <w:r>
              <w:rPr>
                <w:b/>
                <w:noProof/>
                <w:sz w:val="24"/>
                <w:szCs w:val="24"/>
                <w:lang w:val="id-ID"/>
              </w:rPr>
              <mc:AlternateContent>
                <mc:Choice Requires="wps">
                  <w:drawing>
                    <wp:anchor distT="0" distB="0" distL="114300" distR="114300" simplePos="0" relativeHeight="251710464" behindDoc="0" locked="0" layoutInCell="1" allowOverlap="1" wp14:anchorId="73CFA4C3" wp14:editId="7FF0B9EF">
                      <wp:simplePos x="0" y="0"/>
                      <wp:positionH relativeFrom="column">
                        <wp:posOffset>496875</wp:posOffset>
                      </wp:positionH>
                      <wp:positionV relativeFrom="paragraph">
                        <wp:posOffset>548417</wp:posOffset>
                      </wp:positionV>
                      <wp:extent cx="201962" cy="495167"/>
                      <wp:effectExtent l="0" t="0" r="26670" b="19685"/>
                      <wp:wrapNone/>
                      <wp:docPr id="192" name="Straight Connector 192"/>
                      <wp:cNvGraphicFramePr/>
                      <a:graphic xmlns:a="http://schemas.openxmlformats.org/drawingml/2006/main">
                        <a:graphicData uri="http://schemas.microsoft.com/office/word/2010/wordprocessingShape">
                          <wps:wsp>
                            <wps:cNvCnPr/>
                            <wps:spPr>
                              <a:xfrm flipH="1">
                                <a:off x="0" y="0"/>
                                <a:ext cx="201962" cy="4951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8D41F4" id="Straight Connector 192" o:spid="_x0000_s1026" style="position:absolute;flip:x;z-index:251710464;visibility:visible;mso-wrap-style:square;mso-wrap-distance-left:9pt;mso-wrap-distance-top:0;mso-wrap-distance-right:9pt;mso-wrap-distance-bottom:0;mso-position-horizontal:absolute;mso-position-horizontal-relative:text;mso-position-vertical:absolute;mso-position-vertical-relative:text" from="39.1pt,43.2pt" to="55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" strokecolor="black [3200]" strokeweight=".5pt">
                      <v:stroke joinstyle="miter"/>
                    </v:line>
                  </w:pict>
                </mc:Fallback>
              </mc:AlternateContent>
            </w:r>
            <w:r>
              <w:rPr>
                <w:b/>
                <w:noProof/>
                <w:sz w:val="24"/>
                <w:szCs w:val="24"/>
                <w:lang w:val="id-ID"/>
              </w:rPr>
              <w:t xml:space="preserve">    </w:t>
            </w:r>
            <w:r>
              <w:rPr>
                <w:b/>
                <w:noProof/>
                <w:sz w:val="24"/>
                <w:szCs w:val="24"/>
                <w:lang w:val="id-ID"/>
              </w:rPr>
              <mc:AlternateContent>
                <mc:Choice Requires="wpg">
                  <w:drawing>
                    <wp:inline distT="0" distB="0" distL="0" distR="0" wp14:anchorId="5119F1A5" wp14:editId="6B582F77">
                      <wp:extent cx="1082871" cy="1082871"/>
                      <wp:effectExtent l="0" t="0" r="22225" b="22225"/>
                      <wp:docPr id="170" name="Group 170"/>
                      <wp:cNvGraphicFramePr/>
                      <a:graphic xmlns:a="http://schemas.openxmlformats.org/drawingml/2006/main">
                        <a:graphicData uri="http://schemas.microsoft.com/office/word/2010/wordprocessingGroup">
                          <wpg:wgp>
                            <wpg:cNvGrpSpPr/>
                            <wpg:grpSpPr>
                              <a:xfrm rot="5400000">
                                <a:off x="0" y="0"/>
                                <a:ext cx="1082871" cy="1082871"/>
                                <a:chOff x="-1" y="0"/>
                                <a:chExt cx="1485900" cy="1485900"/>
                              </a:xfrm>
                            </wpg:grpSpPr>
                            <wps:wsp>
                              <wps:cNvPr id="163" name="Oval 163"/>
                              <wps:cNvSpPr/>
                              <wps:spPr>
                                <a:xfrm>
                                  <a:off x="-1" y="0"/>
                                  <a:ext cx="1485900" cy="1485900"/>
                                </a:xfrm>
                                <a:prstGeom prst="ellipse">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Straight Connector 164"/>
                              <wps:cNvCnPr/>
                              <wps:spPr>
                                <a:xfrm flipH="1">
                                  <a:off x="741055" y="0"/>
                                  <a:ext cx="8792" cy="1485900"/>
                                </a:xfrm>
                                <a:prstGeom prst="line">
                                  <a:avLst/>
                                </a:prstGeom>
                              </wps:spPr>
                              <wps:style>
                                <a:lnRef idx="1">
                                  <a:schemeClr val="dk1"/>
                                </a:lnRef>
                                <a:fillRef idx="0">
                                  <a:schemeClr val="dk1"/>
                                </a:fillRef>
                                <a:effectRef idx="0">
                                  <a:schemeClr val="dk1"/>
                                </a:effectRef>
                                <a:fontRef idx="minor">
                                  <a:schemeClr val="tx1"/>
                                </a:fontRef>
                              </wps:style>
                              <wps:bodyPr/>
                            </wps:wsp>
                            <wps:wsp>
                              <wps:cNvPr id="168" name="Straight Connector 168"/>
                              <wps:cNvCnPr>
                                <a:endCxn id="163" idx="3"/>
                              </wps:cNvCnPr>
                              <wps:spPr>
                                <a:xfrm rot="16200000" flipH="1" flipV="1">
                                  <a:off x="218268" y="736153"/>
                                  <a:ext cx="531478" cy="532886"/>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307EE71C" id="Group 170" o:spid="_x0000_s1026" style="width:85.25pt;height:85.25pt;rotation:90;mso-position-horizontal-relative:char;mso-position-vertical-relative:line" coordorigin="" coordsize="14859,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">
                      <v:oval id="Oval 163" o:spid="_x0000_s1027" style="position:absolute;width:14858;height:14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5agsQA&#10;AADcAAAADwAAAGRycy9kb3ducmV2LnhtbERPS2vCQBC+F/oflin0Uupu6wOJ2UhtaxE8xQpeh+yY&#10;BLOzMbvV+O/dguBtPr7npPPeNuJEna8da3gbKBDEhTM1lxq2v8vXKQgfkA02jknDhTzMs8eHFBPj&#10;zpzTaRNKEUPYJ6ihCqFNpPRFRRb9wLXEkdu7zmKIsCul6fAcw20j35WaSIs1x4YKW/qsqDhs/qwG&#10;O/55Oa6/xn2+OFK+UO33bj1SWj8/9R8zEIH6cBff3CsT50+G8P9MvE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OWoLEAAAA3AAAAA8AAAAAAAAAAAAAAAAAmAIAAGRycy9k&#10;b3ducmV2LnhtbFBLBQYAAAAABAAEAPUAAACJAwAAAAA=&#10;" filled="f" strokecolor="black [3200]" strokeweight="1pt">
                        <v:stroke joinstyle="miter"/>
                      </v:oval>
                      <v:line id="Straight Connector 164" o:spid="_x0000_s1028" style="position:absolute;flip:x;visibility:visible;mso-wrap-style:square" from="7410,0" to="7498,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kS78AAADcAAAADwAAAGRycy9kb3ducmV2LnhtbERPzYrCMBC+L/gOYQRv29RFi1TTIoLi&#10;SVn1AYZmTIvNpDTZWt/eLCzsbT6+39mUo23FQL1vHCuYJykI4srpho2C23X/uQLhA7LG1jEpeJGH&#10;sph8bDDX7snfNFyCETGEfY4K6hC6XEpf1WTRJ64jjtzd9RZDhL2RusdnDLet/ErTTFpsODbU2NGu&#10;pupx+bEKtDmR3DozLOcmu+0rc8bTYVBqNh23axCBxvAv/nMfdZyfLeD3mXiBLN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1kS78AAADcAAAADwAAAAAAAAAAAAAAAACh&#10;AgAAZHJzL2Rvd25yZXYueG1sUEsFBgAAAAAEAAQA+QAAAI0DAAAAAA==&#10;" strokecolor="black [3200]" strokeweight=".5pt">
                        <v:stroke joinstyle="miter"/>
                      </v:line>
                      <v:line id="Straight Connector 168" o:spid="_x0000_s1029" style="position:absolute;rotation:-90;flip:x y;visibility:visible;mso-wrap-style:square" from="2182,7361" to="7497,12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FMmMMAAADcAAAADwAAAGRycy9kb3ducmV2LnhtbESPMU/DQAyFdyT+w8mV2OilDAGFXquq&#10;UkUXhgaqrlbOJFFyvujOtOHf4wGJzdZ7fu/zejuH0Vwp5T6yg9WyAEPcRN9z6+Dz4/D4AiYLsscx&#10;Mjn4oQzbzf3dGisfb3yiay2t0RDOFTroRKbK2tx0FDAv40Ss2ldMAUXX1Fqf8KbhYbRPRVHagD1r&#10;Q4cT7Ttqhvo7ODikNyov4TzUcjq+Xwbp8Xm1d+5hMe9ewQjN8m/+uz56xS+VVp/RCez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BTJjDAAAA3AAAAA8AAAAAAAAAAAAA&#10;AAAAoQIAAGRycy9kb3ducmV2LnhtbFBLBQYAAAAABAAEAPkAAACRAwAAAAA=&#10;" strokecolor="black [3200]" strokeweight=".5pt">
                        <v:stroke joinstyle="miter"/>
                      </v:line>
                      <w10:anchorlock/>
                    </v:group>
                  </w:pict>
                </mc:Fallback>
              </mc:AlternateContent>
            </w:r>
          </w:p>
          <w:p w:rsidR="002D6FFE" w:rsidRPr="006625A7" w:rsidRDefault="002D6FFE" w:rsidP="00005FF1">
            <w:pPr>
              <w:pStyle w:val="ListParagraph"/>
              <w:spacing w:after="160" w:line="259" w:lineRule="auto"/>
              <w:ind w:left="0"/>
              <w:rPr>
                <w:sz w:val="24"/>
                <w:szCs w:val="24"/>
                <w:lang w:val="id-ID"/>
              </w:rPr>
            </w:pPr>
          </w:p>
        </w:tc>
        <w:tc>
          <w:tcPr>
            <w:tcW w:w="5522" w:type="dxa"/>
          </w:tcPr>
          <w:p w:rsidR="002D6FFE" w:rsidRDefault="002D6FFE" w:rsidP="00005FF1">
            <w:pPr>
              <w:pStyle w:val="ListParagraph"/>
              <w:tabs>
                <w:tab w:val="left" w:leader="dot" w:pos="7371"/>
              </w:tabs>
              <w:spacing w:after="160" w:line="259" w:lineRule="auto"/>
              <w:ind w:left="0"/>
              <w:rPr>
                <w:sz w:val="24"/>
                <w:szCs w:val="24"/>
                <w:lang w:val="id-ID"/>
              </w:rPr>
            </w:pPr>
            <w:r>
              <w:rPr>
                <w:sz w:val="24"/>
                <w:szCs w:val="24"/>
                <w:lang w:val="id-ID"/>
              </w:rPr>
              <w:t>Perhatikan gambar di samping, dan istilah titik-titik berikut:</w:t>
            </w:r>
          </w:p>
          <w:p w:rsidR="002D6FFE" w:rsidRDefault="002D6FFE" w:rsidP="002D6FFE">
            <w:pPr>
              <w:pStyle w:val="ListParagraph"/>
              <w:numPr>
                <w:ilvl w:val="0"/>
                <w:numId w:val="15"/>
              </w:numPr>
              <w:tabs>
                <w:tab w:val="left" w:leader="dot" w:pos="7371"/>
              </w:tabs>
              <w:spacing w:after="160" w:line="259" w:lineRule="auto"/>
              <w:ind w:left="459"/>
              <w:rPr>
                <w:sz w:val="24"/>
                <w:szCs w:val="24"/>
                <w:lang w:val="id-ID"/>
              </w:rPr>
            </w:pPr>
            <w:r>
              <w:rPr>
                <w:sz w:val="24"/>
                <w:szCs w:val="24"/>
                <w:lang w:val="id-ID"/>
              </w:rPr>
              <w:t>Daerah arsiran ABC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5"/>
              </w:numPr>
              <w:tabs>
                <w:tab w:val="left" w:leader="dot" w:pos="7371"/>
              </w:tabs>
              <w:spacing w:after="160" w:line="259" w:lineRule="auto"/>
              <w:ind w:left="459"/>
              <w:rPr>
                <w:sz w:val="24"/>
                <w:szCs w:val="24"/>
                <w:lang w:val="id-ID"/>
              </w:rPr>
            </w:pPr>
            <w:r>
              <w:rPr>
                <w:sz w:val="24"/>
                <w:szCs w:val="24"/>
                <w:lang w:val="id-ID"/>
              </w:rPr>
              <w:t>Daerah arsiran DEF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5"/>
              </w:numPr>
              <w:tabs>
                <w:tab w:val="left" w:leader="dot" w:pos="7371"/>
              </w:tabs>
              <w:spacing w:after="160" w:line="259" w:lineRule="auto"/>
              <w:ind w:left="459"/>
              <w:rPr>
                <w:sz w:val="24"/>
                <w:szCs w:val="24"/>
                <w:lang w:val="id-ID"/>
              </w:rPr>
            </w:pPr>
            <w:r>
              <w:rPr>
                <w:sz w:val="24"/>
                <w:szCs w:val="24"/>
                <w:lang w:val="id-ID"/>
              </w:rPr>
              <w:t>Garis lurus AE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p w:rsidR="002D6FFE" w:rsidRDefault="002D6FFE" w:rsidP="002D6FFE">
            <w:pPr>
              <w:pStyle w:val="ListParagraph"/>
              <w:numPr>
                <w:ilvl w:val="0"/>
                <w:numId w:val="15"/>
              </w:numPr>
              <w:tabs>
                <w:tab w:val="left" w:leader="dot" w:pos="7371"/>
              </w:tabs>
              <w:spacing w:after="160" w:line="259" w:lineRule="auto"/>
              <w:ind w:left="459"/>
              <w:rPr>
                <w:sz w:val="24"/>
                <w:szCs w:val="24"/>
                <w:lang w:val="id-ID"/>
              </w:rPr>
            </w:pPr>
            <w:r>
              <w:rPr>
                <w:sz w:val="24"/>
                <w:szCs w:val="24"/>
                <w:lang w:val="id-ID"/>
              </w:rPr>
              <w:t>Garis lengkung DFE disebut</w:t>
            </w:r>
          </w:p>
          <w:p w:rsidR="002D6FFE" w:rsidRPr="009A318E" w:rsidRDefault="002D6FFE" w:rsidP="00005FF1">
            <w:pPr>
              <w:pStyle w:val="ListParagraph"/>
              <w:tabs>
                <w:tab w:val="left" w:leader="dot" w:pos="7371"/>
              </w:tabs>
              <w:spacing w:after="160" w:line="259" w:lineRule="auto"/>
              <w:ind w:left="459"/>
              <w:rPr>
                <w:sz w:val="24"/>
                <w:szCs w:val="24"/>
                <w:lang w:val="id-ID"/>
              </w:rPr>
            </w:pPr>
            <w:r>
              <w:rPr>
                <w:sz w:val="24"/>
                <w:szCs w:val="24"/>
                <w:lang w:val="id-ID"/>
              </w:rPr>
              <w:t>........................................................................</w:t>
            </w:r>
          </w:p>
        </w:tc>
      </w:tr>
    </w:tbl>
    <w:p w:rsidR="00740F48" w:rsidRDefault="00740F48" w:rsidP="002D6FFE">
      <w:pPr>
        <w:spacing w:line="360" w:lineRule="auto"/>
        <w:rPr>
          <w:sz w:val="24"/>
          <w:szCs w:val="24"/>
          <w:lang w:val="id-ID"/>
        </w:rPr>
      </w:pPr>
    </w:p>
    <w:p w:rsidR="002D6FFE" w:rsidRPr="00465116" w:rsidRDefault="00740F48" w:rsidP="00B701CA">
      <w:pPr>
        <w:spacing w:after="160" w:line="259" w:lineRule="auto"/>
        <w:rPr>
          <w:sz w:val="24"/>
          <w:szCs w:val="24"/>
          <w:lang w:val="id-ID"/>
        </w:rPr>
      </w:pPr>
      <w:r>
        <w:rPr>
          <w:sz w:val="24"/>
          <w:szCs w:val="24"/>
          <w:lang w:val="id-ID"/>
        </w:rPr>
        <w:br w:type="page"/>
      </w:r>
    </w:p>
    <w:p w:rsidR="002D6FFE" w:rsidRDefault="002D6FFE" w:rsidP="002D6FFE">
      <w:pPr>
        <w:spacing w:line="360" w:lineRule="auto"/>
        <w:jc w:val="center"/>
        <w:rPr>
          <w:b/>
          <w:sz w:val="24"/>
          <w:szCs w:val="24"/>
        </w:rPr>
      </w:pPr>
      <w:r w:rsidRPr="00EC6147">
        <w:rPr>
          <w:b/>
          <w:sz w:val="24"/>
          <w:szCs w:val="24"/>
        </w:rPr>
        <w:lastRenderedPageBreak/>
        <w:t>Instrumen Penilaian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Look w:val="04A0" w:firstRow="1" w:lastRow="0" w:firstColumn="1" w:lastColumn="0" w:noHBand="0" w:noVBand="1"/>
      </w:tblPr>
      <w:tblGrid>
        <w:gridCol w:w="2127"/>
        <w:gridCol w:w="4857"/>
        <w:gridCol w:w="948"/>
      </w:tblGrid>
      <w:tr w:rsidR="002D6FFE" w:rsidRPr="006C5F9B" w:rsidTr="00005FF1">
        <w:tc>
          <w:tcPr>
            <w:tcW w:w="2127" w:type="dxa"/>
          </w:tcPr>
          <w:p w:rsidR="002D6FFE" w:rsidRPr="00047AC5" w:rsidRDefault="002D6FFE" w:rsidP="00005FF1">
            <w:pPr>
              <w:pStyle w:val="ListParagraph"/>
              <w:spacing w:line="360" w:lineRule="auto"/>
              <w:ind w:left="0"/>
              <w:jc w:val="both"/>
              <w:rPr>
                <w:b/>
                <w:sz w:val="24"/>
                <w:szCs w:val="24"/>
                <w:lang w:val="id-ID"/>
              </w:rPr>
            </w:pPr>
            <w:r w:rsidRPr="00047AC5">
              <w:rPr>
                <w:b/>
                <w:sz w:val="24"/>
                <w:szCs w:val="24"/>
                <w:lang w:val="id-ID"/>
              </w:rPr>
              <w:t>Indikator</w:t>
            </w:r>
          </w:p>
        </w:tc>
        <w:tc>
          <w:tcPr>
            <w:tcW w:w="4857" w:type="dxa"/>
          </w:tcPr>
          <w:p w:rsidR="002D6FFE" w:rsidRPr="00047AC5" w:rsidRDefault="002D6FFE" w:rsidP="00005FF1">
            <w:pPr>
              <w:pStyle w:val="ListParagraph"/>
              <w:spacing w:line="360" w:lineRule="auto"/>
              <w:ind w:left="0"/>
              <w:jc w:val="both"/>
              <w:rPr>
                <w:b/>
                <w:sz w:val="24"/>
                <w:szCs w:val="24"/>
                <w:lang w:val="id-ID"/>
              </w:rPr>
            </w:pPr>
            <w:r w:rsidRPr="00047AC5">
              <w:rPr>
                <w:b/>
                <w:sz w:val="24"/>
                <w:szCs w:val="24"/>
                <w:lang w:val="id-ID"/>
              </w:rPr>
              <w:t>Instrumen</w:t>
            </w:r>
          </w:p>
        </w:tc>
        <w:tc>
          <w:tcPr>
            <w:tcW w:w="948" w:type="dxa"/>
          </w:tcPr>
          <w:p w:rsidR="002D6FFE" w:rsidRPr="00047AC5" w:rsidRDefault="002D6FFE" w:rsidP="00005FF1">
            <w:pPr>
              <w:pStyle w:val="ListParagraph"/>
              <w:spacing w:line="360" w:lineRule="auto"/>
              <w:ind w:left="0"/>
              <w:jc w:val="both"/>
              <w:rPr>
                <w:b/>
                <w:sz w:val="24"/>
                <w:szCs w:val="24"/>
                <w:lang w:val="id-ID"/>
              </w:rPr>
            </w:pPr>
            <w:r w:rsidRPr="00047AC5">
              <w:rPr>
                <w:b/>
                <w:sz w:val="24"/>
                <w:szCs w:val="24"/>
                <w:lang w:val="id-ID"/>
              </w:rPr>
              <w:t>Skor</w:t>
            </w:r>
          </w:p>
        </w:tc>
      </w:tr>
      <w:tr w:rsidR="002D6FFE" w:rsidRPr="006C5F9B" w:rsidTr="00005FF1">
        <w:trPr>
          <w:trHeight w:val="2656"/>
        </w:trPr>
        <w:tc>
          <w:tcPr>
            <w:tcW w:w="2127" w:type="dxa"/>
          </w:tcPr>
          <w:p w:rsidR="002D6FFE" w:rsidRDefault="002D6FFE" w:rsidP="00005FF1">
            <w:pPr>
              <w:autoSpaceDE w:val="0"/>
              <w:autoSpaceDN w:val="0"/>
              <w:adjustRightInd w:val="0"/>
              <w:spacing w:line="360" w:lineRule="auto"/>
              <w:jc w:val="both"/>
              <w:rPr>
                <w:color w:val="231F20"/>
                <w:sz w:val="22"/>
                <w:szCs w:val="22"/>
                <w:lang w:val="id-ID" w:eastAsia="id-ID"/>
              </w:rPr>
            </w:pPr>
            <w:r>
              <w:rPr>
                <w:noProof/>
                <w:color w:val="231F20"/>
                <w:sz w:val="22"/>
                <w:szCs w:val="22"/>
                <w:lang w:val="id-ID" w:eastAsia="id-ID"/>
              </w:rPr>
              <mc:AlternateContent>
                <mc:Choice Requires="wpg">
                  <w:drawing>
                    <wp:anchor distT="0" distB="0" distL="114300" distR="114300" simplePos="0" relativeHeight="251659264" behindDoc="0" locked="0" layoutInCell="1" allowOverlap="1" wp14:anchorId="3121D0FB" wp14:editId="795B049F">
                      <wp:simplePos x="0" y="0"/>
                      <wp:positionH relativeFrom="column">
                        <wp:posOffset>1274197</wp:posOffset>
                      </wp:positionH>
                      <wp:positionV relativeFrom="paragraph">
                        <wp:posOffset>381801</wp:posOffset>
                      </wp:positionV>
                      <wp:extent cx="1814498" cy="1891471"/>
                      <wp:effectExtent l="0" t="0" r="0" b="0"/>
                      <wp:wrapNone/>
                      <wp:docPr id="95" name="Group 95"/>
                      <wp:cNvGraphicFramePr/>
                      <a:graphic xmlns:a="http://schemas.openxmlformats.org/drawingml/2006/main">
                        <a:graphicData uri="http://schemas.microsoft.com/office/word/2010/wordprocessingGroup">
                          <wpg:wgp>
                            <wpg:cNvGrpSpPr/>
                            <wpg:grpSpPr>
                              <a:xfrm>
                                <a:off x="0" y="0"/>
                                <a:ext cx="1814498" cy="1891471"/>
                                <a:chOff x="0" y="0"/>
                                <a:chExt cx="1814498" cy="1891471"/>
                              </a:xfrm>
                            </wpg:grpSpPr>
                            <wps:wsp>
                              <wps:cNvPr id="64" name="Text Box 64"/>
                              <wps:cNvSpPr txBox="1"/>
                              <wps:spPr>
                                <a:xfrm>
                                  <a:off x="188843" y="1689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Text Box 86"/>
                              <wps:cNvSpPr txBox="1"/>
                              <wps:spPr>
                                <a:xfrm>
                                  <a:off x="0"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258417" y="132190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596347" y="1580321"/>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Text Box 89"/>
                              <wps:cNvSpPr txBox="1"/>
                              <wps:spPr>
                                <a:xfrm>
                                  <a:off x="1441173" y="1510747"/>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113182"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B64842" w:rsidRDefault="002D6FFE" w:rsidP="002D6FFE">
                                    <w:pPr>
                                      <w:rPr>
                                        <w:lang w:val="id-ID"/>
                                      </w:rPr>
                                    </w:pPr>
                                    <w:r>
                                      <w:rPr>
                                        <w:lang w:val="id-ID"/>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Text Box 91"/>
                              <wps:cNvSpPr txBox="1"/>
                              <wps:spPr>
                                <a:xfrm>
                                  <a:off x="136166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B64842" w:rsidRDefault="002D6FFE" w:rsidP="002D6FFE">
                                    <w:pPr>
                                      <w:rPr>
                                        <w:lang w:val="id-ID"/>
                                      </w:rPr>
                                    </w:pPr>
                                    <w:r>
                                      <w:rPr>
                                        <w:lang w:val="id-ID"/>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Text Box 92"/>
                              <wps:cNvSpPr txBox="1"/>
                              <wps:spPr>
                                <a:xfrm>
                                  <a:off x="427382" y="6261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B64842" w:rsidRDefault="002D6FFE" w:rsidP="002D6FFE">
                                    <w:pPr>
                                      <w:rPr>
                                        <w:lang w:val="id-ID"/>
                                      </w:rPr>
                                    </w:pPr>
                                    <w:r>
                                      <w:rPr>
                                        <w:lang w:val="id-ID"/>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4" name="Group 94"/>
                              <wpg:cNvGrpSpPr/>
                              <wpg:grpSpPr>
                                <a:xfrm>
                                  <a:off x="298173" y="89452"/>
                                  <a:ext cx="1516325" cy="1551305"/>
                                  <a:chOff x="0" y="0"/>
                                  <a:chExt cx="1516325" cy="1551305"/>
                                </a:xfrm>
                              </wpg:grpSpPr>
                              <wpg:grpSp>
                                <wpg:cNvPr id="63" name="Group 63"/>
                                <wpg:cNvGrpSpPr/>
                                <wpg:grpSpPr>
                                  <a:xfrm>
                                    <a:off x="0" y="0"/>
                                    <a:ext cx="1516325" cy="1551305"/>
                                    <a:chOff x="0" y="0"/>
                                    <a:chExt cx="1516325" cy="1551305"/>
                                  </a:xfrm>
                                </wpg:grpSpPr>
                                <wps:wsp>
                                  <wps:cNvPr id="4" name="Pie 4"/>
                                  <wps:cNvSpPr/>
                                  <wps:spPr>
                                    <a:xfrm rot="287186">
                                      <a:off x="0" y="327991"/>
                                      <a:ext cx="187008" cy="911476"/>
                                    </a:xfrm>
                                    <a:custGeom>
                                      <a:avLst/>
                                      <a:gdLst>
                                        <a:gd name="connsiteX0" fmla="*/ 187000 w 1404620"/>
                                        <a:gd name="connsiteY0" fmla="*/ 1255735 h 1495425"/>
                                        <a:gd name="connsiteX1" fmla="*/ 111012 w 1404620"/>
                                        <a:gd name="connsiteY1" fmla="*/ 344259 h 1495425"/>
                                        <a:gd name="connsiteX2" fmla="*/ 702310 w 1404620"/>
                                        <a:gd name="connsiteY2" fmla="*/ 747713 h 1495425"/>
                                        <a:gd name="connsiteX3" fmla="*/ 187000 w 1404620"/>
                                        <a:gd name="connsiteY3" fmla="*/ 1255735 h 1495425"/>
                                        <a:gd name="connsiteX0" fmla="*/ 187008 w 187008"/>
                                        <a:gd name="connsiteY0" fmla="*/ 911476 h 911476"/>
                                        <a:gd name="connsiteX1" fmla="*/ 111020 w 187008"/>
                                        <a:gd name="connsiteY1" fmla="*/ 0 h 911476"/>
                                        <a:gd name="connsiteX2" fmla="*/ 187008 w 187008"/>
                                        <a:gd name="connsiteY2" fmla="*/ 911476 h 911476"/>
                                      </a:gdLst>
                                      <a:ahLst/>
                                      <a:cxnLst>
                                        <a:cxn ang="0">
                                          <a:pos x="connsiteX0" y="connsiteY0"/>
                                        </a:cxn>
                                        <a:cxn ang="0">
                                          <a:pos x="connsiteX1" y="connsiteY1"/>
                                        </a:cxn>
                                        <a:cxn ang="0">
                                          <a:pos x="connsiteX2" y="connsiteY2"/>
                                        </a:cxn>
                                      </a:cxnLst>
                                      <a:rect l="l" t="t" r="r" b="b"/>
                                      <a:pathLst>
                                        <a:path w="187008" h="911476">
                                          <a:moveTo>
                                            <a:pt x="187008" y="911476"/>
                                          </a:moveTo>
                                          <a:cubicBezTo>
                                            <a:pt x="-30373" y="661546"/>
                                            <a:pt x="-61616" y="286785"/>
                                            <a:pt x="111020" y="0"/>
                                          </a:cubicBezTo>
                                          <a:lnTo>
                                            <a:pt x="187008" y="911476"/>
                                          </a:lnTo>
                                          <a:close/>
                                        </a:path>
                                      </a:pathLst>
                                    </a:cu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Pie 3"/>
                                  <wps:cNvSpPr/>
                                  <wps:spPr>
                                    <a:xfrm>
                                      <a:off x="59635" y="0"/>
                                      <a:ext cx="1456690" cy="1551305"/>
                                    </a:xfrm>
                                    <a:prstGeom prst="pie">
                                      <a:avLst>
                                        <a:gd name="adj1" fmla="val 3515470"/>
                                        <a:gd name="adj2" fmla="val 6757887"/>
                                      </a:avLst>
                                    </a:pr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3" name="Elbow Connector 93"/>
                                <wps:cNvCnPr/>
                                <wps:spPr>
                                  <a:xfrm flipV="1">
                                    <a:off x="175661" y="786866"/>
                                    <a:ext cx="48126" cy="60993"/>
                                  </a:xfrm>
                                  <a:prstGeom prst="bentConnector3">
                                    <a:avLst>
                                      <a:gd name="adj1" fmla="val -1686"/>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w14:anchorId="3121D0FB" id="Group 95" o:spid="_x0000_s1103" style="position:absolute;left:0;text-align:left;margin-left:100.35pt;margin-top:30.05pt;width:142.85pt;height:148.95pt;z-index:251659264" coordsize="18144,1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">
                      <v:shape id="Text Box 64" o:spid="_x0000_s1104" type="#_x0000_t202" style="position:absolute;left:1888;top:1689;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2D6FFE" w:rsidRDefault="002D6FFE" w:rsidP="002D6FFE">
                              <w:r>
                                <w:t>M</w:t>
                              </w:r>
                            </w:p>
                          </w:txbxContent>
                        </v:textbox>
                      </v:shape>
                      <v:shape id="Text Box 86" o:spid="_x0000_s1105" type="#_x0000_t202" style="position:absolute;top:7454;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rsidR="002D6FFE" w:rsidRDefault="002D6FFE" w:rsidP="002D6FFE">
                              <w:r>
                                <w:t>K</w:t>
                              </w:r>
                            </w:p>
                          </w:txbxContent>
                        </v:textbox>
                      </v:shape>
                      <v:shape id="Text Box 87" o:spid="_x0000_s1106" type="#_x0000_t202" style="position:absolute;left:2584;top:13219;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rsidR="002D6FFE" w:rsidRDefault="002D6FFE" w:rsidP="002D6FFE">
                              <w:r>
                                <w:t>L</w:t>
                              </w:r>
                            </w:p>
                          </w:txbxContent>
                        </v:textbox>
                      </v:shape>
                      <v:shape id="Text Box 88" o:spid="_x0000_s1107" type="#_x0000_t202" style="position:absolute;left:5963;top:15803;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rsidR="002D6FFE" w:rsidRDefault="002D6FFE" w:rsidP="002D6FFE">
                              <w:r>
                                <w:t>J</w:t>
                              </w:r>
                            </w:p>
                          </w:txbxContent>
                        </v:textbox>
                      </v:shape>
                      <v:shape id="Text Box 89" o:spid="_x0000_s1108" type="#_x0000_t202" style="position:absolute;left:14411;top:15107;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rsidR="002D6FFE" w:rsidRDefault="002D6FFE" w:rsidP="002D6FFE">
                              <w:r>
                                <w:t>N</w:t>
                              </w:r>
                            </w:p>
                          </w:txbxContent>
                        </v:textbox>
                      </v:shape>
                      <v:shape id="Text Box 90" o:spid="_x0000_s1109" type="#_x0000_t202" style="position:absolute;left:11131;top:7454;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2D6FFE" w:rsidRPr="00B64842" w:rsidRDefault="002D6FFE" w:rsidP="002D6FFE">
                              <w:pPr>
                                <w:rPr>
                                  <w:lang w:val="id-ID"/>
                                </w:rPr>
                              </w:pPr>
                              <w:r>
                                <w:rPr>
                                  <w:lang w:val="id-ID"/>
                                </w:rPr>
                                <w:t>H</w:t>
                              </w:r>
                            </w:p>
                          </w:txbxContent>
                        </v:textbox>
                      </v:shape>
                      <v:shape id="Text Box 91" o:spid="_x0000_s1110" type="#_x0000_t202" style="position:absolute;left:13616;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rsidR="002D6FFE" w:rsidRPr="00B64842" w:rsidRDefault="002D6FFE" w:rsidP="002D6FFE">
                              <w:pPr>
                                <w:rPr>
                                  <w:lang w:val="id-ID"/>
                                </w:rPr>
                              </w:pPr>
                              <w:r>
                                <w:rPr>
                                  <w:lang w:val="id-ID"/>
                                </w:rPr>
                                <w:t>I</w:t>
                              </w:r>
                            </w:p>
                          </w:txbxContent>
                        </v:textbox>
                      </v:shape>
                      <v:shape id="Text Box 92" o:spid="_x0000_s1111" type="#_x0000_t202" style="position:absolute;left:4273;top:6261;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2D6FFE" w:rsidRPr="00B64842" w:rsidRDefault="002D6FFE" w:rsidP="002D6FFE">
                              <w:pPr>
                                <w:rPr>
                                  <w:lang w:val="id-ID"/>
                                </w:rPr>
                              </w:pPr>
                              <w:r>
                                <w:rPr>
                                  <w:lang w:val="id-ID"/>
                                </w:rPr>
                                <w:t>O</w:t>
                              </w:r>
                            </w:p>
                          </w:txbxContent>
                        </v:textbox>
                      </v:shape>
                      <v:group id="Group 94" o:spid="_x0000_s1112" style="position:absolute;left:2981;top:894;width:15163;height:15513" coordsize="15163,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group id="Group 63" o:spid="_x0000_s1113" style="position:absolute;width:15163;height:15513" coordsize="15163,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Pie 4" o:spid="_x0000_s1114" style="position:absolute;top:3279;width:1870;height:9115;rotation:313684fd;visibility:visible;mso-wrap-style:square;v-text-anchor:middle" coordsize="187008,911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D5GsMA&#10;AADaAAAADwAAAGRycy9kb3ducmV2LnhtbESPQWvCQBSE70L/w/IK3symVmxJXcVaLYKnpuL5Nfua&#10;pGbfht3VpP/eFQSPw8x8w8wWvWnEmZyvLSt4SlIQxIXVNZcK9t+b0SsIH5A1NpZJwT95WMwfBjPM&#10;tO34i855KEWEsM9QQRVCm0npi4oM+sS2xNH7tc5giNKVUjvsItw0cpymU2mw5rhQYUuriopjfjIK&#10;Dp0pP5/z+qNYd+7972XzszzmO6WGj/3yDUSgPtzDt/ZWK5jA9Uq8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D5GsMAAADaAAAADwAAAAAAAAAAAAAAAACYAgAAZHJzL2Rv&#10;d25yZXYueG1sUEsFBgAAAAAEAAQA9QAAAIgDAAAAAA==&#10;" path="m187008,911476c-30373,661546,-61616,286785,111020,r75988,911476xe" fillcolor="black [3213]" strokecolor="gray [1629]" strokeweight=".5pt">
                            <v:fill r:id="rId10" o:title="" color2="white [3212]" type="pattern"/>
                            <v:stroke joinstyle="miter"/>
                            <v:path arrowok="t" o:connecttype="custom" o:connectlocs="187008,911476;111020,0;187008,911476" o:connectangles="0,0,0"/>
                          </v:shape>
                          <v:shape id="Pie 3" o:spid="_x0000_s1115" style="position:absolute;left:596;width:14567;height:15513;visibility:visible;mso-wrap-style:square;v-text-anchor:middle" coordsize="1456690,155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35RsQA&#10;AADaAAAADwAAAGRycy9kb3ducmV2LnhtbESPQWvCQBSE70L/w/IK3nRTBbGpq5SqVRCktUXo7ZF9&#10;ZtNm34bsNon/3hUEj8PMfMPMFp0tRUO1LxwreBomIIgzpwvOFXx/rQdTED4gaywdk4IzeVjMH3oz&#10;TLVr+ZOaQ8hFhLBPUYEJoUql9Jkhi37oKuLonVxtMURZ51LX2Ea4LeUoSSbSYsFxwWBFb4ayv8O/&#10;VbCUx9Yc308NJrvV83qzX+LPx69S/cfu9QVEoC7cw7f2VisYw/VKvAF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N+UbEAAAA2gAAAA8AAAAAAAAAAAAAAAAAmAIAAGRycy9k&#10;b3ducmV2LnhtbFBLBQYAAAAABAAEAPUAAACJAwAAAAA=&#10;" path="m1125403,1425912v-206670,143122,-467295,165196,-692610,58663l728345,775653r397058,650259xe" fillcolor="black [3213]" strokecolor="gray [1629]" strokeweight=".5pt">
                            <v:fill r:id="rId10" o:title="" color2="white [3212]" type="pattern"/>
                            <v:stroke joinstyle="miter"/>
                            <v:path arrowok="t" o:connecttype="custom" o:connectlocs="1125403,1425912;432793,1484575;728345,775653;1125403,1425912" o:connectangles="0,0,0,0"/>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93" o:spid="_x0000_s1116" type="#_x0000_t34" style="position:absolute;left:1756;top:7868;width:481;height:61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GCoMEAAADbAAAADwAAAGRycy9kb3ducmV2LnhtbESPT2sCMRTE70K/Q3gFb5rVQtGtUUS0&#10;eq168fbYvGYXNy9Lkv2jn74pFHocZuY3zGoz2Fp05EPlWMFsmoEgLpyu2Ci4Xg6TBYgQkTXWjknB&#10;gwJs1i+jFeba9fxF3TkakSAcclRQxtjkUoaiJIth6hri5H07bzEm6Y3UHvsEt7WcZ9m7tFhxWiix&#10;oV1Jxf3cWgXds9ubbXvzx9PNMFY9fdKiVWr8Omw/QEQa4n/4r33SCpZv8Psl/Q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AYKgwQAAANsAAAAPAAAAAAAAAAAAAAAA&#10;AKECAABkcnMvZG93bnJldi54bWxQSwUGAAAAAAQABAD5AAAAjwMAAAAA&#10;" adj="-364" strokecolor="black [3200]" strokeweight=".5pt"/>
                      </v:group>
                    </v:group>
                  </w:pict>
                </mc:Fallback>
              </mc:AlternateContent>
            </w:r>
            <w:r>
              <w:rPr>
                <w:color w:val="231F20"/>
                <w:sz w:val="22"/>
                <w:szCs w:val="22"/>
                <w:lang w:val="id-ID" w:eastAsia="id-ID"/>
              </w:rPr>
              <w:t>Menyebutkan unsur-unsur dan bagian-bagian lingkaran: pusat lingkaran, jari-jari, diameter, busur, talibusur, juring dan tembereng</w:t>
            </w:r>
          </w:p>
        </w:tc>
        <w:tc>
          <w:tcPr>
            <w:tcW w:w="4857" w:type="dxa"/>
          </w:tcPr>
          <w:p w:rsidR="002D6FFE" w:rsidRDefault="002D6FFE" w:rsidP="002D6FFE">
            <w:pPr>
              <w:pStyle w:val="ListParagraph"/>
              <w:numPr>
                <w:ilvl w:val="0"/>
                <w:numId w:val="5"/>
              </w:numPr>
              <w:autoSpaceDE w:val="0"/>
              <w:autoSpaceDN w:val="0"/>
              <w:adjustRightInd w:val="0"/>
              <w:spacing w:line="360" w:lineRule="auto"/>
              <w:ind w:left="317"/>
              <w:jc w:val="both"/>
              <w:rPr>
                <w:color w:val="231F20"/>
                <w:sz w:val="22"/>
                <w:szCs w:val="22"/>
                <w:lang w:val="id-ID" w:eastAsia="id-ID"/>
              </w:rPr>
            </w:pPr>
            <w:r>
              <w:rPr>
                <w:color w:val="231F20"/>
                <w:sz w:val="22"/>
                <w:szCs w:val="22"/>
                <w:lang w:val="id-ID" w:eastAsia="id-ID"/>
              </w:rPr>
              <w:t>Lengkapilah titik-titik berikut:</w:t>
            </w:r>
          </w:p>
          <w:p w:rsidR="002D6FFE" w:rsidRDefault="002D6FFE" w:rsidP="00005FF1">
            <w:pPr>
              <w:pStyle w:val="ListParagraph"/>
              <w:autoSpaceDE w:val="0"/>
              <w:autoSpaceDN w:val="0"/>
              <w:adjustRightInd w:val="0"/>
              <w:spacing w:line="360" w:lineRule="auto"/>
              <w:ind w:left="317"/>
              <w:jc w:val="both"/>
              <w:rPr>
                <w:color w:val="231F20"/>
                <w:sz w:val="22"/>
                <w:szCs w:val="22"/>
                <w:lang w:val="id-ID" w:eastAsia="id-ID"/>
              </w:rPr>
            </w:pPr>
          </w:p>
          <w:p w:rsidR="002D6FFE" w:rsidRDefault="002D6FFE" w:rsidP="00005FF1">
            <w:pPr>
              <w:pStyle w:val="ListParagraph"/>
              <w:autoSpaceDE w:val="0"/>
              <w:autoSpaceDN w:val="0"/>
              <w:adjustRightInd w:val="0"/>
              <w:spacing w:line="360" w:lineRule="auto"/>
              <w:ind w:left="317"/>
              <w:jc w:val="both"/>
              <w:rPr>
                <w:color w:val="231F20"/>
                <w:sz w:val="22"/>
                <w:szCs w:val="22"/>
                <w:lang w:val="id-ID" w:eastAsia="id-ID"/>
              </w:rPr>
            </w:pPr>
            <w:r>
              <w:rPr>
                <w:noProof/>
                <w:color w:val="231F20"/>
                <w:sz w:val="22"/>
                <w:szCs w:val="22"/>
                <w:lang w:val="id-ID" w:eastAsia="id-ID"/>
              </w:rPr>
              <mc:AlternateContent>
                <mc:Choice Requires="wpg">
                  <w:drawing>
                    <wp:anchor distT="0" distB="0" distL="114300" distR="114300" simplePos="0" relativeHeight="251713536" behindDoc="0" locked="0" layoutInCell="1" allowOverlap="1" wp14:anchorId="33CD46FE" wp14:editId="6529423B">
                      <wp:simplePos x="0" y="0"/>
                      <wp:positionH relativeFrom="column">
                        <wp:posOffset>217903</wp:posOffset>
                      </wp:positionH>
                      <wp:positionV relativeFrom="paragraph">
                        <wp:posOffset>79180</wp:posOffset>
                      </wp:positionV>
                      <wp:extent cx="1192130" cy="1407559"/>
                      <wp:effectExtent l="0" t="0" r="46355" b="21590"/>
                      <wp:wrapNone/>
                      <wp:docPr id="217" name="Group 217"/>
                      <wp:cNvGraphicFramePr/>
                      <a:graphic xmlns:a="http://schemas.openxmlformats.org/drawingml/2006/main">
                        <a:graphicData uri="http://schemas.microsoft.com/office/word/2010/wordprocessingGroup">
                          <wpg:wgp>
                            <wpg:cNvGrpSpPr/>
                            <wpg:grpSpPr>
                              <a:xfrm>
                                <a:off x="0" y="0"/>
                                <a:ext cx="1192130" cy="1407559"/>
                                <a:chOff x="0" y="0"/>
                                <a:chExt cx="1192130" cy="1407559"/>
                              </a:xfrm>
                            </wpg:grpSpPr>
                            <wpg:grpSp>
                              <wpg:cNvPr id="213" name="Group 213"/>
                              <wpg:cNvGrpSpPr/>
                              <wpg:grpSpPr>
                                <a:xfrm>
                                  <a:off x="0" y="0"/>
                                  <a:ext cx="1068513" cy="1407559"/>
                                  <a:chOff x="0" y="0"/>
                                  <a:chExt cx="1068513" cy="1407559"/>
                                </a:xfrm>
                              </wpg:grpSpPr>
                              <wps:wsp>
                                <wps:cNvPr id="210" name="Straight Connector 210"/>
                                <wps:cNvCnPr/>
                                <wps:spPr>
                                  <a:xfrm flipH="1">
                                    <a:off x="482886" y="0"/>
                                    <a:ext cx="585627" cy="1407559"/>
                                  </a:xfrm>
                                  <a:prstGeom prst="line">
                                    <a:avLst/>
                                  </a:prstGeom>
                                </wps:spPr>
                                <wps:style>
                                  <a:lnRef idx="1">
                                    <a:schemeClr val="dk1"/>
                                  </a:lnRef>
                                  <a:fillRef idx="0">
                                    <a:schemeClr val="dk1"/>
                                  </a:fillRef>
                                  <a:effectRef idx="0">
                                    <a:schemeClr val="dk1"/>
                                  </a:effectRef>
                                  <a:fontRef idx="minor">
                                    <a:schemeClr val="tx1"/>
                                  </a:fontRef>
                                </wps:style>
                                <wps:bodyPr/>
                              </wps:wsp>
                              <wps:wsp>
                                <wps:cNvPr id="212" name="Straight Connector 212"/>
                                <wps:cNvCnPr/>
                                <wps:spPr>
                                  <a:xfrm>
                                    <a:off x="145321" y="246580"/>
                                    <a:ext cx="0" cy="914400"/>
                                  </a:xfrm>
                                  <a:prstGeom prst="line">
                                    <a:avLst/>
                                  </a:prstGeom>
                                </wps:spPr>
                                <wps:style>
                                  <a:lnRef idx="1">
                                    <a:schemeClr val="dk1"/>
                                  </a:lnRef>
                                  <a:fillRef idx="0">
                                    <a:schemeClr val="dk1"/>
                                  </a:fillRef>
                                  <a:effectRef idx="0">
                                    <a:schemeClr val="dk1"/>
                                  </a:effectRef>
                                  <a:fontRef idx="minor">
                                    <a:schemeClr val="tx1"/>
                                  </a:fontRef>
                                </wps:style>
                                <wps:bodyPr/>
                              </wps:wsp>
                              <wps:wsp>
                                <wps:cNvPr id="211" name="Straight Connector 211"/>
                                <wps:cNvCnPr/>
                                <wps:spPr>
                                  <a:xfrm>
                                    <a:off x="0" y="678094"/>
                                    <a:ext cx="791110" cy="10274"/>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215" name="Straight Connector 215"/>
                              <wps:cNvCnPr/>
                              <wps:spPr>
                                <a:xfrm>
                                  <a:off x="791110" y="688368"/>
                                  <a:ext cx="401020" cy="64727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5ADE2E0" id="Group 217" o:spid="_x0000_s1026" style="position:absolute;margin-left:17.15pt;margin-top:6.25pt;width:93.85pt;height:110.85pt;z-index:251713536" coordsize="11921,14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">
                      <v:group id="Group 213" o:spid="_x0000_s1027" style="position:absolute;width:10685;height:14075" coordsize="10685,14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line id="Straight Connector 210" o:spid="_x0000_s1028" style="position:absolute;flip:x;visibility:visible;mso-wrap-style:square" from="4828,0" to="10685,1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VwSbsAAADcAAAADwAAAGRycy9kb3ducmV2LnhtbERPSwrCMBDdC94hjOBO0wqKVKOIoLhS&#10;1B5gaMa02ExKE2u9vVkILh/vv972thYdtb5yrCCdJiCIC6crNgry+2GyBOEDssbaMSn4kIftZjhY&#10;Y6bdm6/U3YIRMYR9hgrKEJpMSl+UZNFPXUMcuYdrLYYIWyN1i+8Ybms5S5KFtFhxbCixoX1JxfP2&#10;sgq0OZPcOdPNU7PID4W54PnYKTUe9bsViEB9+It/7pNWMEvj/HgmHgG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DNXBJuwAAANwAAAAPAAAAAAAAAAAAAAAAAKECAABk&#10;cnMvZG93bnJldi54bWxQSwUGAAAAAAQABAD5AAAAiQMAAAAA&#10;" strokecolor="black [3200]" strokeweight=".5pt">
                          <v:stroke joinstyle="miter"/>
                        </v:line>
                        <v:line id="Straight Connector 212" o:spid="_x0000_s1029" style="position:absolute;visibility:visible;mso-wrap-style:square" from="1453,2465" to="1453,11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X0pcUAAADcAAAADwAAAGRycy9kb3ducmV2LnhtbESPQWvCQBSE74L/YXlCL6IbIxSbuopI&#10;C4UWtXHx/Mi+JsHs25Ddavz3XaHgcZiZb5jlureNuFDna8cKZtMEBHHhTM2lAn18nyxA+IBssHFM&#10;Cm7kYb0aDpaYGXflb7rkoRQRwj5DBVUIbSalLyqy6KeuJY7ej+sshii7UpoOrxFuG5kmybO0WHNc&#10;qLClbUXFOf+1Cj71y2k83y+0tsd8hwddv+2/tko9jfrNK4hAfXiE/9sfRkE6S+F+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aX0pcUAAADcAAAADwAAAAAAAAAA&#10;AAAAAAChAgAAZHJzL2Rvd25yZXYueG1sUEsFBgAAAAAEAAQA+QAAAJMDAAAAAA==&#10;" strokecolor="black [3200]" strokeweight=".5pt">
                          <v:stroke joinstyle="miter"/>
                        </v:line>
                        <v:line id="Straight Connector 211" o:spid="_x0000_s1030" style="position:absolute;visibility:visible;mso-wrap-style:square" from="0,6780" to="7911,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dq0sUAAADcAAAADwAAAGRycy9kb3ducmV2LnhtbESPQWvCQBSE7wX/w/KEXopuolBs6ioi&#10;CoKl2rh4fmRfk2D2bchuNf77bqHgcZiZb5j5sreNuFLna8cK0nECgrhwpuZSgT5tRzMQPiAbbByT&#10;gjt5WC4GT3PMjLvxF13zUIoIYZ+hgiqENpPSFxVZ9GPXEkfv23UWQ5RdKU2Htwi3jZwkyau0WHNc&#10;qLCldUXFJf+xCvb67fwyPcy0tqf8E4+63hw+1ko9D/vVO4hAfXiE/9s7o2CS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dq0sUAAADcAAAADwAAAAAAAAAA&#10;AAAAAAChAgAAZHJzL2Rvd25yZXYueG1sUEsFBgAAAAAEAAQA+QAAAJMDAAAAAA==&#10;" strokecolor="black [3200]" strokeweight=".5pt">
                          <v:stroke joinstyle="miter"/>
                        </v:line>
                      </v:group>
                      <v:line id="Straight Connector 215" o:spid="_x0000_s1031" style="position:absolute;visibility:visible;mso-wrap-style:square" from="7911,6883" to="11921,13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xs0cYAAADcAAAADwAAAGRycy9kb3ducmV2LnhtbESP3WrCQBSE7wu+w3KE3hTdaGnR6Coi&#10;FgoWf+Li9SF7TILZsyG71fTt3UKhl8PMfMPMl52txY1aXzlWMBomIIhzZyouFOjTx2ACwgdkg7Vj&#10;UvBDHpaL3tMcU+PufKRbFgoRIexTVFCG0KRS+rwki37oGuLoXVxrMUTZFtK0eI9wW8txkrxLixXH&#10;hRIbWpeUX7Nvq2Crp+eX1/1Ea3vKdnjQ1Wb/tVbqud+tZiACdeE//Nf+NArGozf4PROPgF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MbNHGAAAA3AAAAA8AAAAAAAAA&#10;AAAAAAAAoQIAAGRycy9kb3ducmV2LnhtbFBLBQYAAAAABAAEAPkAAACUAwAAAAA=&#10;" strokecolor="black [3200]" strokeweight=".5pt">
                        <v:stroke joinstyle="miter"/>
                      </v:line>
                    </v:group>
                  </w:pict>
                </mc:Fallback>
              </mc:AlternateContent>
            </w:r>
            <w:r>
              <w:rPr>
                <w:noProof/>
                <w:color w:val="231F20"/>
                <w:sz w:val="22"/>
                <w:szCs w:val="22"/>
                <w:lang w:val="id-ID" w:eastAsia="id-ID"/>
              </w:rPr>
              <mc:AlternateContent>
                <mc:Choice Requires="wps">
                  <w:drawing>
                    <wp:inline distT="0" distB="0" distL="0" distR="0" wp14:anchorId="7ADEC7F8" wp14:editId="4FAA5C92">
                      <wp:extent cx="1530850" cy="1530850"/>
                      <wp:effectExtent l="19050" t="19050" r="12700" b="12700"/>
                      <wp:docPr id="208" name="Oval 208"/>
                      <wp:cNvGraphicFramePr/>
                      <a:graphic xmlns:a="http://schemas.openxmlformats.org/drawingml/2006/main">
                        <a:graphicData uri="http://schemas.microsoft.com/office/word/2010/wordprocessingShape">
                          <wps:wsp>
                            <wps:cNvSpPr/>
                            <wps:spPr>
                              <a:xfrm rot="1383005">
                                <a:off x="0" y="0"/>
                                <a:ext cx="1530850" cy="1530850"/>
                              </a:xfrm>
                              <a:prstGeom prst="ellipse">
                                <a:avLst/>
                              </a:prstGeom>
                              <a:noFill/>
                            </wps:spPr>
                            <wps:style>
                              <a:lnRef idx="2">
                                <a:schemeClr val="dk1"/>
                              </a:lnRef>
                              <a:fillRef idx="1">
                                <a:schemeClr val="lt1"/>
                              </a:fillRef>
                              <a:effectRef idx="0">
                                <a:schemeClr val="dk1"/>
                              </a:effectRef>
                              <a:fontRef idx="minor">
                                <a:schemeClr val="dk1"/>
                              </a:fontRef>
                            </wps:style>
                            <wps:txbx>
                              <w:txbxContent>
                                <w:p w:rsidR="002D6FFE" w:rsidRDefault="002D6FFE" w:rsidP="002D6F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7ADEC7F8" id="Oval 208" o:spid="_x0000_s1117" style="width:120.55pt;height:120.55pt;rotation:1510610fd;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" filled="f" strokecolor="black [3200]" strokeweight="1pt">
                      <v:stroke joinstyle="miter"/>
                      <v:textbox>
                        <w:txbxContent>
                          <w:p w:rsidR="002D6FFE" w:rsidRDefault="002D6FFE" w:rsidP="002D6FFE">
                            <w:pPr>
                              <w:jc w:val="center"/>
                            </w:pPr>
                          </w:p>
                        </w:txbxContent>
                      </v:textbox>
                      <w10:anchorlock/>
                    </v:oval>
                  </w:pict>
                </mc:Fallback>
              </mc:AlternateContent>
            </w:r>
          </w:p>
          <w:p w:rsidR="002D6FFE" w:rsidRPr="00496CF5" w:rsidRDefault="002D6FFE" w:rsidP="00005FF1">
            <w:pPr>
              <w:autoSpaceDE w:val="0"/>
              <w:autoSpaceDN w:val="0"/>
              <w:adjustRightInd w:val="0"/>
              <w:spacing w:line="360" w:lineRule="auto"/>
              <w:jc w:val="both"/>
              <w:rPr>
                <w:color w:val="231F20"/>
                <w:sz w:val="22"/>
                <w:szCs w:val="22"/>
                <w:lang w:val="id-ID" w:eastAsia="id-ID"/>
              </w:rPr>
            </w:pPr>
          </w:p>
          <w:p w:rsidR="002D6FFE"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Tittik H disebut .....</w:t>
            </w:r>
          </w:p>
          <w:p w:rsidR="002D6FFE"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HN, HJ, HK, dan HI disebut ....</w:t>
            </w:r>
          </w:p>
          <w:p w:rsidR="002D6FFE"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IJ disebut .....</w:t>
            </w:r>
          </w:p>
          <w:p w:rsidR="002D6FFE"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lengkung LKM disebut .....</w:t>
            </w:r>
          </w:p>
          <w:p w:rsidR="002D6FFE"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lurus LM disebut .....</w:t>
            </w:r>
          </w:p>
          <w:p w:rsidR="002D6FFE"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Garis lurus HO disebut .....</w:t>
            </w:r>
          </w:p>
          <w:p w:rsidR="002D6FFE"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Daerah yang dibatasi oleh HJ, HN, dan busur JN disebut .....</w:t>
            </w:r>
          </w:p>
          <w:p w:rsidR="002D6FFE" w:rsidRPr="00742FEB" w:rsidRDefault="002D6FFE" w:rsidP="002D6FFE">
            <w:pPr>
              <w:pStyle w:val="ListParagraph"/>
              <w:numPr>
                <w:ilvl w:val="0"/>
                <w:numId w:val="16"/>
              </w:numPr>
              <w:autoSpaceDE w:val="0"/>
              <w:autoSpaceDN w:val="0"/>
              <w:adjustRightInd w:val="0"/>
              <w:spacing w:line="360" w:lineRule="auto"/>
              <w:jc w:val="both"/>
              <w:rPr>
                <w:color w:val="231F20"/>
                <w:sz w:val="22"/>
                <w:szCs w:val="22"/>
                <w:lang w:val="id-ID" w:eastAsia="id-ID"/>
              </w:rPr>
            </w:pPr>
            <w:r>
              <w:rPr>
                <w:color w:val="231F20"/>
                <w:sz w:val="22"/>
                <w:szCs w:val="22"/>
                <w:lang w:val="id-ID" w:eastAsia="id-ID"/>
              </w:rPr>
              <w:t>Daerah yang dibatasi oleh LM, dan busur LKM disebut .....</w:t>
            </w:r>
          </w:p>
        </w:tc>
        <w:tc>
          <w:tcPr>
            <w:tcW w:w="948" w:type="dxa"/>
          </w:tcPr>
          <w:p w:rsidR="002D6FFE" w:rsidRPr="00A67C63" w:rsidRDefault="002D6FFE" w:rsidP="00005FF1">
            <w:pPr>
              <w:pStyle w:val="ListParagraph"/>
              <w:spacing w:line="360" w:lineRule="auto"/>
              <w:ind w:left="0"/>
              <w:jc w:val="center"/>
              <w:rPr>
                <w:sz w:val="24"/>
                <w:szCs w:val="24"/>
                <w:lang w:val="id-ID"/>
              </w:rPr>
            </w:pPr>
            <w:r>
              <w:rPr>
                <w:sz w:val="24"/>
                <w:szCs w:val="24"/>
                <w:lang w:val="id-ID"/>
              </w:rPr>
              <w:t>15</w:t>
            </w:r>
          </w:p>
        </w:tc>
      </w:tr>
    </w:tbl>
    <w:p w:rsidR="002D6FFE" w:rsidRDefault="002D6FFE" w:rsidP="002D6FFE">
      <w:pPr>
        <w:rPr>
          <w:rFonts w:eastAsiaTheme="minorEastAsia"/>
          <w:sz w:val="24"/>
          <w:szCs w:val="24"/>
        </w:rPr>
      </w:pPr>
      <w:r>
        <w:rPr>
          <w:rFonts w:eastAsiaTheme="minorEastAsia"/>
          <w:sz w:val="24"/>
          <w:szCs w:val="24"/>
        </w:rPr>
        <w:br w:type="page"/>
      </w:r>
    </w:p>
    <w:p w:rsidR="002D6FFE" w:rsidRPr="00465116" w:rsidRDefault="002D6FFE" w:rsidP="002D6FFE">
      <w:pPr>
        <w:spacing w:line="360" w:lineRule="auto"/>
        <w:jc w:val="center"/>
        <w:rPr>
          <w:rFonts w:eastAsiaTheme="minorEastAsia"/>
          <w:b/>
          <w:sz w:val="24"/>
          <w:szCs w:val="24"/>
          <w:lang w:val="id-ID"/>
        </w:rPr>
      </w:pPr>
      <w:r w:rsidRPr="00C67A14">
        <w:rPr>
          <w:rFonts w:eastAsiaTheme="minorEastAsia"/>
          <w:b/>
          <w:sz w:val="24"/>
          <w:szCs w:val="24"/>
        </w:rPr>
        <w:lastRenderedPageBreak/>
        <w:t>Rubrik</w:t>
      </w:r>
    </w:p>
    <w:tbl>
      <w:tblPr>
        <w:tblStyle w:val="TableGrid"/>
        <w:tblW w:w="0" w:type="auto"/>
        <w:tblLook w:val="04A0" w:firstRow="1" w:lastRow="0" w:firstColumn="1" w:lastColumn="0" w:noHBand="0" w:noVBand="1"/>
      </w:tblPr>
      <w:tblGrid>
        <w:gridCol w:w="570"/>
        <w:gridCol w:w="6087"/>
        <w:gridCol w:w="1270"/>
      </w:tblGrid>
      <w:tr w:rsidR="002D6FFE" w:rsidTr="00005FF1">
        <w:tc>
          <w:tcPr>
            <w:tcW w:w="570" w:type="dxa"/>
            <w:vAlign w:val="center"/>
          </w:tcPr>
          <w:p w:rsidR="002D6FFE" w:rsidRPr="006178D8" w:rsidRDefault="002D6FFE" w:rsidP="00005FF1">
            <w:pPr>
              <w:spacing w:line="360" w:lineRule="auto"/>
              <w:jc w:val="center"/>
              <w:rPr>
                <w:b/>
                <w:bCs/>
                <w:sz w:val="24"/>
                <w:szCs w:val="24"/>
              </w:rPr>
            </w:pPr>
            <w:r w:rsidRPr="006178D8">
              <w:rPr>
                <w:b/>
                <w:bCs/>
                <w:sz w:val="24"/>
                <w:szCs w:val="24"/>
              </w:rPr>
              <w:t>No.</w:t>
            </w:r>
          </w:p>
        </w:tc>
        <w:tc>
          <w:tcPr>
            <w:tcW w:w="6087" w:type="dxa"/>
            <w:tcBorders>
              <w:bottom w:val="single" w:sz="4" w:space="0" w:color="auto"/>
            </w:tcBorders>
            <w:vAlign w:val="center"/>
          </w:tcPr>
          <w:p w:rsidR="002D6FFE" w:rsidRPr="006178D8" w:rsidRDefault="002D6FFE" w:rsidP="00005FF1">
            <w:pPr>
              <w:spacing w:line="360" w:lineRule="auto"/>
              <w:jc w:val="center"/>
              <w:rPr>
                <w:b/>
                <w:bCs/>
                <w:sz w:val="24"/>
                <w:szCs w:val="24"/>
              </w:rPr>
            </w:pPr>
            <w:r w:rsidRPr="006178D8">
              <w:rPr>
                <w:b/>
                <w:bCs/>
                <w:sz w:val="24"/>
                <w:szCs w:val="24"/>
              </w:rPr>
              <w:t>Kunci Jawaban</w:t>
            </w:r>
          </w:p>
        </w:tc>
        <w:tc>
          <w:tcPr>
            <w:tcW w:w="1270" w:type="dxa"/>
            <w:tcBorders>
              <w:bottom w:val="single" w:sz="4" w:space="0" w:color="auto"/>
            </w:tcBorders>
            <w:vAlign w:val="center"/>
          </w:tcPr>
          <w:p w:rsidR="002D6FFE" w:rsidRPr="006178D8" w:rsidRDefault="002D6FFE" w:rsidP="00005FF1">
            <w:pPr>
              <w:spacing w:line="360" w:lineRule="auto"/>
              <w:jc w:val="center"/>
              <w:rPr>
                <w:b/>
                <w:bCs/>
                <w:sz w:val="24"/>
                <w:szCs w:val="24"/>
              </w:rPr>
            </w:pPr>
            <w:r w:rsidRPr="006178D8">
              <w:rPr>
                <w:b/>
                <w:bCs/>
                <w:sz w:val="24"/>
                <w:szCs w:val="24"/>
              </w:rPr>
              <w:t xml:space="preserve">Skor </w:t>
            </w:r>
          </w:p>
        </w:tc>
      </w:tr>
      <w:tr w:rsidR="002D6FFE" w:rsidTr="00005FF1">
        <w:tc>
          <w:tcPr>
            <w:tcW w:w="570" w:type="dxa"/>
            <w:vMerge w:val="restart"/>
            <w:tcBorders>
              <w:right w:val="single" w:sz="4" w:space="0" w:color="auto"/>
            </w:tcBorders>
          </w:tcPr>
          <w:p w:rsidR="002D6FFE" w:rsidRDefault="002D6FFE" w:rsidP="00005FF1">
            <w:pPr>
              <w:spacing w:line="360" w:lineRule="auto"/>
              <w:rPr>
                <w:sz w:val="24"/>
                <w:szCs w:val="24"/>
              </w:rPr>
            </w:pPr>
            <w:r>
              <w:rPr>
                <w:sz w:val="24"/>
                <w:szCs w:val="24"/>
              </w:rPr>
              <w:t>1.</w:t>
            </w:r>
          </w:p>
          <w:p w:rsidR="002D6FFE" w:rsidRDefault="002D6FFE" w:rsidP="00005FF1">
            <w:pPr>
              <w:spacing w:line="360" w:lineRule="auto"/>
              <w:rPr>
                <w:sz w:val="24"/>
                <w:szCs w:val="24"/>
              </w:rPr>
            </w:pPr>
            <w:r>
              <w:rPr>
                <w:noProof/>
                <w:color w:val="231F20"/>
                <w:sz w:val="22"/>
                <w:szCs w:val="22"/>
                <w:lang w:val="id-ID"/>
              </w:rPr>
              <mc:AlternateContent>
                <mc:Choice Requires="wpg">
                  <w:drawing>
                    <wp:anchor distT="0" distB="0" distL="114300" distR="114300" simplePos="0" relativeHeight="251714560" behindDoc="0" locked="0" layoutInCell="1" allowOverlap="1" wp14:anchorId="55AE2108" wp14:editId="14362180">
                      <wp:simplePos x="0" y="0"/>
                      <wp:positionH relativeFrom="column">
                        <wp:posOffset>278445</wp:posOffset>
                      </wp:positionH>
                      <wp:positionV relativeFrom="paragraph">
                        <wp:posOffset>131184</wp:posOffset>
                      </wp:positionV>
                      <wp:extent cx="1814195" cy="1891030"/>
                      <wp:effectExtent l="0" t="0" r="0" b="0"/>
                      <wp:wrapNone/>
                      <wp:docPr id="197" name="Group 197"/>
                      <wp:cNvGraphicFramePr/>
                      <a:graphic xmlns:a="http://schemas.openxmlformats.org/drawingml/2006/main">
                        <a:graphicData uri="http://schemas.microsoft.com/office/word/2010/wordprocessingGroup">
                          <wpg:wgp>
                            <wpg:cNvGrpSpPr/>
                            <wpg:grpSpPr>
                              <a:xfrm>
                                <a:off x="0" y="0"/>
                                <a:ext cx="1814195" cy="1891030"/>
                                <a:chOff x="0" y="0"/>
                                <a:chExt cx="1814498" cy="1891471"/>
                              </a:xfrm>
                            </wpg:grpSpPr>
                            <wps:wsp>
                              <wps:cNvPr id="199" name="Text Box 199"/>
                              <wps:cNvSpPr txBox="1"/>
                              <wps:spPr>
                                <a:xfrm>
                                  <a:off x="188843" y="1689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9" name="Text Box 209"/>
                              <wps:cNvSpPr txBox="1"/>
                              <wps:spPr>
                                <a:xfrm>
                                  <a:off x="0"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Text Box 214"/>
                              <wps:cNvSpPr txBox="1"/>
                              <wps:spPr>
                                <a:xfrm>
                                  <a:off x="258417" y="132190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6" name="Text Box 216"/>
                              <wps:cNvSpPr txBox="1"/>
                              <wps:spPr>
                                <a:xfrm>
                                  <a:off x="596347" y="1580321"/>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8" name="Text Box 218"/>
                              <wps:cNvSpPr txBox="1"/>
                              <wps:spPr>
                                <a:xfrm>
                                  <a:off x="1441173" y="1510747"/>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9" name="Text Box 219"/>
                              <wps:cNvSpPr txBox="1"/>
                              <wps:spPr>
                                <a:xfrm>
                                  <a:off x="1113182" y="745434"/>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B64842" w:rsidRDefault="002D6FFE" w:rsidP="002D6FFE">
                                    <w:pPr>
                                      <w:rPr>
                                        <w:lang w:val="id-ID"/>
                                      </w:rPr>
                                    </w:pPr>
                                    <w:r>
                                      <w:rPr>
                                        <w:lang w:val="id-ID"/>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 name="Text Box 220"/>
                              <wps:cNvSpPr txBox="1"/>
                              <wps:spPr>
                                <a:xfrm>
                                  <a:off x="1361660" y="0"/>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B64842" w:rsidRDefault="002D6FFE" w:rsidP="002D6FFE">
                                    <w:pPr>
                                      <w:rPr>
                                        <w:lang w:val="id-ID"/>
                                      </w:rPr>
                                    </w:pPr>
                                    <w:r>
                                      <w:rPr>
                                        <w:lang w:val="id-ID"/>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1" name="Text Box 221"/>
                              <wps:cNvSpPr txBox="1"/>
                              <wps:spPr>
                                <a:xfrm>
                                  <a:off x="427382" y="626165"/>
                                  <a:ext cx="259080" cy="31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Pr="00B64842" w:rsidRDefault="002D6FFE" w:rsidP="002D6FFE">
                                    <w:pPr>
                                      <w:rPr>
                                        <w:lang w:val="id-ID"/>
                                      </w:rPr>
                                    </w:pPr>
                                    <w:r>
                                      <w:rPr>
                                        <w:lang w:val="id-ID"/>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22" name="Group 222"/>
                              <wpg:cNvGrpSpPr/>
                              <wpg:grpSpPr>
                                <a:xfrm>
                                  <a:off x="305858" y="89452"/>
                                  <a:ext cx="1508640" cy="1551305"/>
                                  <a:chOff x="7685" y="0"/>
                                  <a:chExt cx="1508640" cy="1551305"/>
                                </a:xfrm>
                              </wpg:grpSpPr>
                              <wpg:grpSp>
                                <wpg:cNvPr id="223" name="Group 223"/>
                                <wpg:cNvGrpSpPr/>
                                <wpg:grpSpPr>
                                  <a:xfrm>
                                    <a:off x="7685" y="0"/>
                                    <a:ext cx="1508640" cy="1551305"/>
                                    <a:chOff x="7685" y="0"/>
                                    <a:chExt cx="1508640" cy="1551305"/>
                                  </a:xfrm>
                                </wpg:grpSpPr>
                                <wps:wsp>
                                  <wps:cNvPr id="224" name="Pie 4"/>
                                  <wps:cNvSpPr/>
                                  <wps:spPr>
                                    <a:xfrm rot="287186">
                                      <a:off x="7685" y="327991"/>
                                      <a:ext cx="187008" cy="911476"/>
                                    </a:xfrm>
                                    <a:custGeom>
                                      <a:avLst/>
                                      <a:gdLst>
                                        <a:gd name="connsiteX0" fmla="*/ 187000 w 1404620"/>
                                        <a:gd name="connsiteY0" fmla="*/ 1255735 h 1495425"/>
                                        <a:gd name="connsiteX1" fmla="*/ 111012 w 1404620"/>
                                        <a:gd name="connsiteY1" fmla="*/ 344259 h 1495425"/>
                                        <a:gd name="connsiteX2" fmla="*/ 702310 w 1404620"/>
                                        <a:gd name="connsiteY2" fmla="*/ 747713 h 1495425"/>
                                        <a:gd name="connsiteX3" fmla="*/ 187000 w 1404620"/>
                                        <a:gd name="connsiteY3" fmla="*/ 1255735 h 1495425"/>
                                        <a:gd name="connsiteX0" fmla="*/ 187008 w 187008"/>
                                        <a:gd name="connsiteY0" fmla="*/ 911476 h 911476"/>
                                        <a:gd name="connsiteX1" fmla="*/ 111020 w 187008"/>
                                        <a:gd name="connsiteY1" fmla="*/ 0 h 911476"/>
                                        <a:gd name="connsiteX2" fmla="*/ 187008 w 187008"/>
                                        <a:gd name="connsiteY2" fmla="*/ 911476 h 911476"/>
                                      </a:gdLst>
                                      <a:ahLst/>
                                      <a:cxnLst>
                                        <a:cxn ang="0">
                                          <a:pos x="connsiteX0" y="connsiteY0"/>
                                        </a:cxn>
                                        <a:cxn ang="0">
                                          <a:pos x="connsiteX1" y="connsiteY1"/>
                                        </a:cxn>
                                        <a:cxn ang="0">
                                          <a:pos x="connsiteX2" y="connsiteY2"/>
                                        </a:cxn>
                                      </a:cxnLst>
                                      <a:rect l="l" t="t" r="r" b="b"/>
                                      <a:pathLst>
                                        <a:path w="187008" h="911476">
                                          <a:moveTo>
                                            <a:pt x="187008" y="911476"/>
                                          </a:moveTo>
                                          <a:cubicBezTo>
                                            <a:pt x="-30373" y="661546"/>
                                            <a:pt x="-61616" y="286785"/>
                                            <a:pt x="111020" y="0"/>
                                          </a:cubicBezTo>
                                          <a:lnTo>
                                            <a:pt x="187008" y="911476"/>
                                          </a:lnTo>
                                          <a:close/>
                                        </a:path>
                                      </a:pathLst>
                                    </a:cu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Pie 225"/>
                                  <wps:cNvSpPr/>
                                  <wps:spPr>
                                    <a:xfrm>
                                      <a:off x="59635" y="0"/>
                                      <a:ext cx="1456690" cy="1551305"/>
                                    </a:xfrm>
                                    <a:prstGeom prst="pie">
                                      <a:avLst>
                                        <a:gd name="adj1" fmla="val 3462997"/>
                                        <a:gd name="adj2" fmla="val 6757887"/>
                                      </a:avLst>
                                    </a:prstGeom>
                                    <a:pattFill prst="wdDnDiag">
                                      <a:fgClr>
                                        <a:schemeClr val="tx1"/>
                                      </a:fgClr>
                                      <a:bgClr>
                                        <a:schemeClr val="bg1"/>
                                      </a:bgClr>
                                    </a:pattFill>
                                    <a:ln>
                                      <a:solidFill>
                                        <a:schemeClr val="tx1">
                                          <a:lumMod val="50000"/>
                                          <a:lumOff val="50000"/>
                                        </a:schemeClr>
                                      </a:solidFill>
                                    </a:ln>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6" name="Elbow Connector 226"/>
                                <wps:cNvCnPr/>
                                <wps:spPr>
                                  <a:xfrm flipV="1">
                                    <a:off x="175661" y="786866"/>
                                    <a:ext cx="48126" cy="60993"/>
                                  </a:xfrm>
                                  <a:prstGeom prst="bentConnector3">
                                    <a:avLst>
                                      <a:gd name="adj1" fmla="val -1686"/>
                                    </a:avLst>
                                  </a:prstGeom>
                                </wps:spPr>
                                <wps:style>
                                  <a:lnRef idx="1">
                                    <a:schemeClr val="dk1"/>
                                  </a:lnRef>
                                  <a:fillRef idx="0">
                                    <a:schemeClr val="dk1"/>
                                  </a:fillRef>
                                  <a:effectRef idx="0">
                                    <a:schemeClr val="dk1"/>
                                  </a:effectRef>
                                  <a:fontRef idx="minor">
                                    <a:schemeClr val="tx1"/>
                                  </a:fontRef>
                                </wps:style>
                                <wps:bodyPr/>
                              </wps:wsp>
                            </wpg:grpSp>
                          </wpg:wgp>
                        </a:graphicData>
                      </a:graphic>
                    </wp:anchor>
                  </w:drawing>
                </mc:Choice>
                <mc:Fallback>
                  <w:pict>
                    <v:group w14:anchorId="55AE2108" id="Group 197" o:spid="_x0000_s1118" style="position:absolute;margin-left:21.9pt;margin-top:10.35pt;width:142.85pt;height:148.9pt;z-index:251714560;mso-position-horizontal-relative:text;mso-position-vertical-relative:text" coordsize="18144,1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">
                      <v:shape id="Text Box 199" o:spid="_x0000_s1119" type="#_x0000_t202" style="position:absolute;left:1888;top:1689;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2GcUA&#10;AADcAAAADwAAAGRycy9kb3ducmV2LnhtbERPS2vCQBC+F/wPyxR6q5sGKiZ1FQmIpdSDj0tv0+yY&#10;hO7OxuwaU3+9Wyh4m4/vObPFYI3oqfONYwUv4wQEcel0w5WCw371PAXhA7JG45gU/JKHxXz0MMNc&#10;uwtvqd+FSsQQ9jkqqENocyl9WZNFP3YtceSOrrMYIuwqqTu8xHBrZJokE2mx4dhQY0tFTeXP7mwV&#10;fBSrDW6/Uzu9mmL9eVy2p8PXq1JPj8PyDUSgIdzF/+53HednG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DYZxQAAANwAAAAPAAAAAAAAAAAAAAAAAJgCAABkcnMv&#10;ZG93bnJldi54bWxQSwUGAAAAAAQABAD1AAAAigMAAAAA&#10;" filled="f" stroked="f" strokeweight=".5pt">
                        <v:textbox>
                          <w:txbxContent>
                            <w:p w:rsidR="002D6FFE" w:rsidRDefault="002D6FFE" w:rsidP="002D6FFE">
                              <w:r>
                                <w:t>M</w:t>
                              </w:r>
                            </w:p>
                          </w:txbxContent>
                        </v:textbox>
                      </v:shape>
                      <v:shape id="Text Box 209" o:spid="_x0000_s1120" type="#_x0000_t202" style="position:absolute;top:7454;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C4sUA&#10;AADcAAAADwAAAGRycy9kb3ducmV2LnhtbESPQYvCMBSE78L+h/AWvGm6BRe3GkUKoogedL14ezbP&#10;tti8dJuodX+9EQSPw8x8w4ynranElRpXWlbw1Y9AEGdWl5wr2P/Oe0MQziNrrCyTgjs5mE4+OmNM&#10;tL3xlq47n4sAYZeggsL7OpHSZQUZdH1bEwfvZBuDPsgml7rBW4CbSsZR9C0NlhwWCqwpLSg77y5G&#10;wSqdb3B7jM3wv0oX69Os/tsfBkp1P9vZCISn1r/Dr/ZSK4i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8LixQAAANwAAAAPAAAAAAAAAAAAAAAAAJgCAABkcnMv&#10;ZG93bnJldi54bWxQSwUGAAAAAAQABAD1AAAAigMAAAAA&#10;" filled="f" stroked="f" strokeweight=".5pt">
                        <v:textbox>
                          <w:txbxContent>
                            <w:p w:rsidR="002D6FFE" w:rsidRDefault="002D6FFE" w:rsidP="002D6FFE">
                              <w:r>
                                <w:t>K</w:t>
                              </w:r>
                            </w:p>
                          </w:txbxContent>
                        </v:textbox>
                      </v:shape>
                      <v:shape id="Text Box 214" o:spid="_x0000_s1121" type="#_x0000_t202" style="position:absolute;left:2584;top:13219;width:2590;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P7ocYA&#10;AADcAAAADwAAAGRycy9kb3ducmV2LnhtbESPQWvCQBSE70L/w/IKvenG0IqkriIBUUp70Hrx9sw+&#10;k9DdtzG7Jml/fbcg9DjMzDfMYjVYIzpqfe1YwXSSgCAunK65VHD83IznIHxA1mgck4Jv8rBaPowW&#10;mGnX8566QyhFhLDPUEEVQpNJ6YuKLPqJa4ijd3GtxRBlW0rdYh/h1sg0SWbSYs1xocKG8oqKr8PN&#10;KnjLNx+4P6d2/mPy7ftl3VyPpxelnh6H9SuIQEP4D9/bO60gnT7D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P7ocYAAADcAAAADwAAAAAAAAAAAAAAAACYAgAAZHJz&#10;L2Rvd25yZXYueG1sUEsFBgAAAAAEAAQA9QAAAIsDAAAAAA==&#10;" filled="f" stroked="f" strokeweight=".5pt">
                        <v:textbox>
                          <w:txbxContent>
                            <w:p w:rsidR="002D6FFE" w:rsidRDefault="002D6FFE" w:rsidP="002D6FFE">
                              <w:r>
                                <w:t>L</w:t>
                              </w:r>
                            </w:p>
                          </w:txbxContent>
                        </v:textbox>
                      </v:shape>
                      <v:shape id="Text Box 216" o:spid="_x0000_s1122" type="#_x0000_t202" style="position:absolute;left:5963;top:15803;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rsidR="002D6FFE" w:rsidRDefault="002D6FFE" w:rsidP="002D6FFE">
                              <w:r>
                                <w:t>J</w:t>
                              </w:r>
                            </w:p>
                          </w:txbxContent>
                        </v:textbox>
                      </v:shape>
                      <v:shape id="Text Box 218" o:spid="_x0000_s1123" type="#_x0000_t202" style="position:absolute;left:14411;top:15107;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xpMEA&#10;AADcAAAADwAAAGRycy9kb3ducmV2LnhtbERPTYvCMBC9C/6HMII3TS0oUo0iBVHEPeh62dvYjG2x&#10;mdQmat1fbw6Cx8f7ni9bU4kHNa60rGA0jEAQZ1aXnCs4/a4HUxDOI2usLJOCFzlYLrqdOSbaPvlA&#10;j6PPRQhhl6CCwvs6kdJlBRl0Q1sTB+5iG4M+wCaXusFnCDeVjKNoIg2WHBoKrCktKLse70bBLl3/&#10;4OEcm+l/lW72l1V9O/2Nler32tUMhKfWf8Uf91YriEdhbT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e8aTBAAAA3AAAAA8AAAAAAAAAAAAAAAAAmAIAAGRycy9kb3du&#10;cmV2LnhtbFBLBQYAAAAABAAEAPUAAACGAwAAAAA=&#10;" filled="f" stroked="f" strokeweight=".5pt">
                        <v:textbox>
                          <w:txbxContent>
                            <w:p w:rsidR="002D6FFE" w:rsidRDefault="002D6FFE" w:rsidP="002D6FFE">
                              <w:r>
                                <w:t>N</w:t>
                              </w:r>
                            </w:p>
                          </w:txbxContent>
                        </v:textbox>
                      </v:shape>
                      <v:shape id="Text Box 219" o:spid="_x0000_s1124" type="#_x0000_t202" style="position:absolute;left:11131;top:7454;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UP8cA&#10;AADcAAAADwAAAGRycy9kb3ducmV2LnhtbESPzWrDMBCE74G+g9hCbolsQ0vqRgnGYFJCesjPpbet&#10;tbFNrZVrKY7Tp68KhRyHmfmGWa5H04qBetdYVhDPIxDEpdUNVwpOx2K2AOE8ssbWMim4kYP16mGy&#10;xFTbK+9pOPhKBAi7FBXU3neplK6syaCb2444eGfbG/RB9pXUPV4D3LQyiaJnabDhsFBjR3lN5dfh&#10;YhRs8+Id95+JWfy0+WZ3zrrv08eTUtPHMXsF4Wn09/B/+00rSOIX+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SVD/HAAAA3AAAAA8AAAAAAAAAAAAAAAAAmAIAAGRy&#10;cy9kb3ducmV2LnhtbFBLBQYAAAAABAAEAPUAAACMAwAAAAA=&#10;" filled="f" stroked="f" strokeweight=".5pt">
                        <v:textbox>
                          <w:txbxContent>
                            <w:p w:rsidR="002D6FFE" w:rsidRPr="00B64842" w:rsidRDefault="002D6FFE" w:rsidP="002D6FFE">
                              <w:pPr>
                                <w:rPr>
                                  <w:lang w:val="id-ID"/>
                                </w:rPr>
                              </w:pPr>
                              <w:r>
                                <w:rPr>
                                  <w:lang w:val="id-ID"/>
                                </w:rPr>
                                <w:t>H</w:t>
                              </w:r>
                            </w:p>
                          </w:txbxContent>
                        </v:textbox>
                      </v:shape>
                      <v:shape id="Text Box 220" o:spid="_x0000_s1125" type="#_x0000_t202" style="position:absolute;left:13616;width:259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H8IA&#10;AADcAAAADwAAAGRycy9kb3ducmV2LnhtbERPy4rCMBTdD/gP4QruxtSCg1TTIgWZQZyFj427a3Nt&#10;i81NbaLW+frJQnB5OO9F1ptG3KlztWUFk3EEgriwuuZSwWG/+pyBcB5ZY2OZFDzJQZYOPhaYaPvg&#10;Ld13vhQhhF2CCirv20RKV1Rk0I1tSxy4s+0M+gC7UuoOHyHcNDKOoi9psObQUGFLeUXFZXczCtb5&#10;6he3p9jM/pr8e3NettfDcarUaNgv5yA89f4tfrl/tII4DvP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DcfwgAAANwAAAAPAAAAAAAAAAAAAAAAAJgCAABkcnMvZG93&#10;bnJldi54bWxQSwUGAAAAAAQABAD1AAAAhwMAAAAA&#10;" filled="f" stroked="f" strokeweight=".5pt">
                        <v:textbox>
                          <w:txbxContent>
                            <w:p w:rsidR="002D6FFE" w:rsidRPr="00B64842" w:rsidRDefault="002D6FFE" w:rsidP="002D6FFE">
                              <w:pPr>
                                <w:rPr>
                                  <w:lang w:val="id-ID"/>
                                </w:rPr>
                              </w:pPr>
                              <w:r>
                                <w:rPr>
                                  <w:lang w:val="id-ID"/>
                                </w:rPr>
                                <w:t>I</w:t>
                              </w:r>
                            </w:p>
                          </w:txbxContent>
                        </v:textbox>
                      </v:shape>
                      <v:shape id="Text Box 221" o:spid="_x0000_s1126" type="#_x0000_t202" style="position:absolute;left:4273;top:6261;width:2591;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iShMUA&#10;AADcAAAADwAAAGRycy9kb3ducmV2LnhtbESPQYvCMBSE78L+h/AEb5paUKRrFCmIsuhBt5e9vW2e&#10;bbF56TZZrf56Iwgeh5n5hpkvO1OLC7WusqxgPIpAEOdWV1woyL7XwxkI55E11pZJwY0cLBcfvTkm&#10;2l75QJejL0SAsEtQQel9k0jp8pIMupFtiIN3sq1BH2RbSN3iNcBNLeMomkqDFYeFEhtKS8rPx3+j&#10;4Ctd7/HwG5vZvU43u9Oq+ct+JkoN+t3qE4Snzr/Dr/ZWK4jj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SJKExQAAANwAAAAPAAAAAAAAAAAAAAAAAJgCAABkcnMv&#10;ZG93bnJldi54bWxQSwUGAAAAAAQABAD1AAAAigMAAAAA&#10;" filled="f" stroked="f" strokeweight=".5pt">
                        <v:textbox>
                          <w:txbxContent>
                            <w:p w:rsidR="002D6FFE" w:rsidRPr="00B64842" w:rsidRDefault="002D6FFE" w:rsidP="002D6FFE">
                              <w:pPr>
                                <w:rPr>
                                  <w:lang w:val="id-ID"/>
                                </w:rPr>
                              </w:pPr>
                              <w:r>
                                <w:rPr>
                                  <w:lang w:val="id-ID"/>
                                </w:rPr>
                                <w:t>O</w:t>
                              </w:r>
                            </w:p>
                          </w:txbxContent>
                        </v:textbox>
                      </v:shape>
                      <v:group id="Group 222" o:spid="_x0000_s1127" style="position:absolute;left:3058;top:894;width:15086;height:15513" coordorigin="76" coordsize="15086,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group id="Group 223" o:spid="_x0000_s1128" style="position:absolute;left:76;width:15087;height:15513" coordorigin="76" coordsize="15086,155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Pie 4" o:spid="_x0000_s1129" style="position:absolute;left:76;top:3279;width:1870;height:9115;rotation:313684fd;visibility:visible;mso-wrap-style:square;v-text-anchor:middle" coordsize="187008,911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6RscUA&#10;AADcAAAADwAAAGRycy9kb3ducmV2LnhtbESPQWvCQBSE70L/w/IK3urGVLSkrmJblYInY+n5Nfua&#10;RLNvw+5q4r/vCgWPw8x8w8yXvWnEhZyvLSsYjxIQxIXVNZcKvg6bpxcQPiBrbCyTgit5WC4eBnPM&#10;tO14T5c8lCJC2GeooAqhzaT0RUUG/ci2xNH7tc5giNKVUjvsItw0Mk2SqTRYc1yosKX3iopTfjYK&#10;vjtTbp/z+qNYd+7tONv8rE75TqnhY796BRGoD/fwf/tTK0jTCdzO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pGxxQAAANwAAAAPAAAAAAAAAAAAAAAAAJgCAABkcnMv&#10;ZG93bnJldi54bWxQSwUGAAAAAAQABAD1AAAAigMAAAAA&#10;" path="m187008,911476c-30373,661546,-61616,286785,111020,r75988,911476xe" fillcolor="black [3213]" strokecolor="gray [1629]" strokeweight=".5pt">
                            <v:fill r:id="rId10" o:title="" color2="white [3212]" type="pattern"/>
                            <v:stroke joinstyle="miter"/>
                            <v:path arrowok="t" o:connecttype="custom" o:connectlocs="187008,911476;111020,0;187008,911476" o:connectangles="0,0,0"/>
                          </v:shape>
                          <v:shape id="Pie 225" o:spid="_x0000_s1130" style="position:absolute;left:596;width:14567;height:15513;visibility:visible;mso-wrap-style:square;v-text-anchor:middle" coordsize="1456690,155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T6eMYA&#10;AADcAAAADwAAAGRycy9kb3ducmV2LnhtbESPQWvCQBSE7wX/w/KE3uqmgRaNrlJqbQVB1BbB2yP7&#10;zKbNvg3ZbRL/vSsUehxm5htmtuhtJVpqfOlYweMoAUGcO11yoeDrc/UwBuEDssbKMSm4kIfFfHA3&#10;w0y7jvfUHkIhIoR9hgpMCHUmpc8NWfQjVxNH7+waiyHKppC6wS7CbSXTJHmWFkuOCwZrejWU/xx+&#10;rYKlPHbm+H5uMdm8TVYf2yWedt9K3Q/7lymIQH34D/+111pBmj7B7U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T6eMYAAADcAAAADwAAAAAAAAAAAAAAAACYAgAAZHJz&#10;L2Rvd25yZXYueG1sUEsFBgAAAAAEAAQA9QAAAIsDAAAAAA==&#10;" path="m1134922,1419206v-207902,148963,-473110,173653,-702129,65368l728345,775653r406577,643553xe" fillcolor="black [3213]" strokecolor="gray [1629]" strokeweight=".5pt">
                            <v:fill r:id="rId10" o:title="" color2="white [3212]" type="pattern"/>
                            <v:stroke joinstyle="miter"/>
                            <v:path arrowok="t" o:connecttype="custom" o:connectlocs="1134922,1419206;432793,1484574;728345,775653;1134922,1419206" o:connectangles="0,0,0,0"/>
                          </v:shape>
                        </v:group>
                        <v:shape id="Elbow Connector 226" o:spid="_x0000_s1131" type="#_x0000_t34" style="position:absolute;left:1756;top:7868;width:481;height:61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7ZXsIAAADcAAAADwAAAGRycy9kb3ducmV2LnhtbESPzWsCMRTE7wX/h/AKvdVs9yCyGkVK&#10;/bhqe/H22Dyzi5uXJcl+6F/fCILHYWZ+wyzXo21ETz7UjhV8TTMQxKXTNRsFf7/bzzmIEJE1No5J&#10;wY0CrFeTtyUW2g18pP4UjUgQDgUqqGJsCylDWZHFMHUtcfIuzluMSXojtcchwW0j8yybSYs1p4UK&#10;W/quqLyeOqugv/c/ZtOd/f5wNoz1QDuad0p9vI+bBYhIY3yFn+2DVpDnM3icSUd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7ZXsIAAADcAAAADwAAAAAAAAAAAAAA&#10;AAChAgAAZHJzL2Rvd25yZXYueG1sUEsFBgAAAAAEAAQA+QAAAJADAAAAAA==&#10;" adj="-364" strokecolor="black [3200]" strokeweight=".5pt"/>
                      </v:group>
                    </v:group>
                  </w:pict>
                </mc:Fallback>
              </mc:AlternateContent>
            </w:r>
          </w:p>
        </w:tc>
        <w:tc>
          <w:tcPr>
            <w:tcW w:w="6087" w:type="dxa"/>
            <w:tcBorders>
              <w:top w:val="single" w:sz="4" w:space="0" w:color="auto"/>
              <w:left w:val="single" w:sz="4" w:space="0" w:color="auto"/>
              <w:right w:val="single" w:sz="4" w:space="0" w:color="auto"/>
            </w:tcBorders>
          </w:tcPr>
          <w:p w:rsidR="002D6FFE" w:rsidRPr="00B64842" w:rsidRDefault="002D6FFE" w:rsidP="00005FF1">
            <w:pPr>
              <w:autoSpaceDE w:val="0"/>
              <w:autoSpaceDN w:val="0"/>
              <w:adjustRightInd w:val="0"/>
              <w:spacing w:line="360" w:lineRule="auto"/>
              <w:jc w:val="both"/>
              <w:rPr>
                <w:color w:val="231F20"/>
                <w:sz w:val="22"/>
                <w:szCs w:val="22"/>
                <w:lang w:val="id-ID"/>
              </w:rPr>
            </w:pPr>
            <w:r w:rsidRPr="00B64842">
              <w:rPr>
                <w:color w:val="231F20"/>
                <w:sz w:val="22"/>
                <w:szCs w:val="22"/>
                <w:lang w:val="id-ID"/>
              </w:rPr>
              <w:t>Lengkapilah titik-titik berikut:</w:t>
            </w:r>
          </w:p>
          <w:p w:rsidR="002D6FFE" w:rsidRDefault="002D6FFE" w:rsidP="00005FF1">
            <w:pPr>
              <w:pStyle w:val="ListParagraph"/>
              <w:autoSpaceDE w:val="0"/>
              <w:autoSpaceDN w:val="0"/>
              <w:adjustRightInd w:val="0"/>
              <w:spacing w:line="360" w:lineRule="auto"/>
              <w:ind w:left="317"/>
              <w:jc w:val="both"/>
              <w:rPr>
                <w:color w:val="231F20"/>
                <w:sz w:val="22"/>
                <w:szCs w:val="22"/>
                <w:lang w:val="id-ID"/>
              </w:rPr>
            </w:pPr>
          </w:p>
          <w:p w:rsidR="002D6FFE" w:rsidRDefault="002D6FFE" w:rsidP="00005FF1">
            <w:pPr>
              <w:pStyle w:val="ListParagraph"/>
              <w:autoSpaceDE w:val="0"/>
              <w:autoSpaceDN w:val="0"/>
              <w:adjustRightInd w:val="0"/>
              <w:spacing w:line="360" w:lineRule="auto"/>
              <w:ind w:left="317"/>
              <w:jc w:val="both"/>
              <w:rPr>
                <w:color w:val="231F20"/>
                <w:sz w:val="22"/>
                <w:szCs w:val="22"/>
                <w:lang w:val="id-ID"/>
              </w:rPr>
            </w:pPr>
            <w:r>
              <w:rPr>
                <w:noProof/>
                <w:color w:val="231F20"/>
                <w:sz w:val="22"/>
                <w:szCs w:val="22"/>
                <w:lang w:val="id-ID"/>
              </w:rPr>
              <mc:AlternateContent>
                <mc:Choice Requires="wpg">
                  <w:drawing>
                    <wp:anchor distT="0" distB="0" distL="114300" distR="114300" simplePos="0" relativeHeight="251715584" behindDoc="0" locked="0" layoutInCell="1" allowOverlap="1" wp14:anchorId="7BAFED0F" wp14:editId="2726562E">
                      <wp:simplePos x="0" y="0"/>
                      <wp:positionH relativeFrom="column">
                        <wp:posOffset>222842</wp:posOffset>
                      </wp:positionH>
                      <wp:positionV relativeFrom="paragraph">
                        <wp:posOffset>76029</wp:posOffset>
                      </wp:positionV>
                      <wp:extent cx="1192130" cy="1407559"/>
                      <wp:effectExtent l="0" t="0" r="46355" b="21590"/>
                      <wp:wrapNone/>
                      <wp:docPr id="171" name="Group 171"/>
                      <wp:cNvGraphicFramePr/>
                      <a:graphic xmlns:a="http://schemas.openxmlformats.org/drawingml/2006/main">
                        <a:graphicData uri="http://schemas.microsoft.com/office/word/2010/wordprocessingGroup">
                          <wpg:wgp>
                            <wpg:cNvGrpSpPr/>
                            <wpg:grpSpPr>
                              <a:xfrm>
                                <a:off x="0" y="0"/>
                                <a:ext cx="1192130" cy="1407559"/>
                                <a:chOff x="0" y="0"/>
                                <a:chExt cx="1192130" cy="1407559"/>
                              </a:xfrm>
                            </wpg:grpSpPr>
                            <wpg:grpSp>
                              <wpg:cNvPr id="172" name="Group 172"/>
                              <wpg:cNvGrpSpPr/>
                              <wpg:grpSpPr>
                                <a:xfrm>
                                  <a:off x="0" y="0"/>
                                  <a:ext cx="1068513" cy="1407559"/>
                                  <a:chOff x="0" y="0"/>
                                  <a:chExt cx="1068513" cy="1407559"/>
                                </a:xfrm>
                              </wpg:grpSpPr>
                              <wps:wsp>
                                <wps:cNvPr id="173" name="Straight Connector 173"/>
                                <wps:cNvCnPr/>
                                <wps:spPr>
                                  <a:xfrm flipH="1">
                                    <a:off x="482886" y="0"/>
                                    <a:ext cx="585627" cy="1407559"/>
                                  </a:xfrm>
                                  <a:prstGeom prst="line">
                                    <a:avLst/>
                                  </a:prstGeom>
                                </wps:spPr>
                                <wps:style>
                                  <a:lnRef idx="1">
                                    <a:schemeClr val="dk1"/>
                                  </a:lnRef>
                                  <a:fillRef idx="0">
                                    <a:schemeClr val="dk1"/>
                                  </a:fillRef>
                                  <a:effectRef idx="0">
                                    <a:schemeClr val="dk1"/>
                                  </a:effectRef>
                                  <a:fontRef idx="minor">
                                    <a:schemeClr val="tx1"/>
                                  </a:fontRef>
                                </wps:style>
                                <wps:bodyPr/>
                              </wps:wsp>
                              <wps:wsp>
                                <wps:cNvPr id="193" name="Straight Connector 193"/>
                                <wps:cNvCnPr/>
                                <wps:spPr>
                                  <a:xfrm>
                                    <a:off x="154113" y="246580"/>
                                    <a:ext cx="0" cy="914400"/>
                                  </a:xfrm>
                                  <a:prstGeom prst="line">
                                    <a:avLst/>
                                  </a:prstGeom>
                                </wps:spPr>
                                <wps:style>
                                  <a:lnRef idx="1">
                                    <a:schemeClr val="dk1"/>
                                  </a:lnRef>
                                  <a:fillRef idx="0">
                                    <a:schemeClr val="dk1"/>
                                  </a:fillRef>
                                  <a:effectRef idx="0">
                                    <a:schemeClr val="dk1"/>
                                  </a:effectRef>
                                  <a:fontRef idx="minor">
                                    <a:schemeClr val="tx1"/>
                                  </a:fontRef>
                                </wps:style>
                                <wps:bodyPr/>
                              </wps:wsp>
                              <wps:wsp>
                                <wps:cNvPr id="194" name="Straight Connector 194"/>
                                <wps:cNvCnPr/>
                                <wps:spPr>
                                  <a:xfrm>
                                    <a:off x="0" y="678094"/>
                                    <a:ext cx="791110" cy="10274"/>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95" name="Straight Connector 195"/>
                              <wps:cNvCnPr/>
                              <wps:spPr>
                                <a:xfrm>
                                  <a:off x="791110" y="688368"/>
                                  <a:ext cx="401020" cy="64727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15B00E96" id="Group 171" o:spid="_x0000_s1026" style="position:absolute;margin-left:17.55pt;margin-top:6pt;width:93.85pt;height:110.85pt;z-index:251715584" coordsize="11921,14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">
                      <v:group id="Group 172" o:spid="_x0000_s1027" style="position:absolute;width:10685;height:14075" coordsize="10685,14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line id="Straight Connector 173" o:spid="_x0000_s1028" style="position:absolute;flip:x;visibility:visible;mso-wrap-style:square" from="4828,0" to="10685,14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1q4sAAAADcAAAADwAAAGRycy9kb3ducmV2LnhtbERPyWrDMBC9F/IPYgK5NXJSsuBGCSbg&#10;0pNDlg8YrKlsYo2MpdjO31eBQm/zeOvsDqNtRE+drx0rWMwTEMSl0zUbBbdr/r4F4QOyxsYxKXiS&#10;h8N+8rbDVLuBz9RfghExhH2KCqoQ2lRKX1Zk0c9dSxy5H9dZDBF2RuoOhxhuG7lMkrW0WHNsqLCl&#10;Y0Xl/fKwCrQpSGbO9KuFWd/y0pyw+OqVmk3H7BNEoDH8i//c3zrO33zA65l4gd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dauLAAAAA3AAAAA8AAAAAAAAAAAAAAAAA&#10;oQIAAGRycy9kb3ducmV2LnhtbFBLBQYAAAAABAAEAPkAAACOAwAAAAA=&#10;" strokecolor="black [3200]" strokeweight=".5pt">
                          <v:stroke joinstyle="miter"/>
                        </v:line>
                        <v:line id="Straight Connector 193" o:spid="_x0000_s1029" style="position:absolute;visibility:visible;mso-wrap-style:square" from="1541,2465" to="1541,116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8zGMMAAADcAAAADwAAAGRycy9kb3ducmV2LnhtbERP32vCMBB+H/g/hBN8GZqqMLQ2FZEN&#10;Bhtz1uDz0ZxtsbmUJtPuv18Gg73dx/fzsu1gW3Gj3jeOFcxnCQji0pmGKwX69DJdgfAB2WDrmBR8&#10;k4dtPnrIMDXuzke6FaESMYR9igrqELpUSl/WZNHPXEccuYvrLYYI+0qaHu8x3LZykSRP0mLDsaHG&#10;jvY1ldfiyyp40+vz4/Kw0tqeig/81M3z4X2v1GQ87DYgAg3hX/znfjVx/noJv8/EC2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fMxjDAAAA3AAAAA8AAAAAAAAAAAAA&#10;AAAAoQIAAGRycy9kb3ducmV2LnhtbFBLBQYAAAAABAAEAPkAAACRAwAAAAA=&#10;" strokecolor="black [3200]" strokeweight=".5pt">
                          <v:stroke joinstyle="miter"/>
                        </v:line>
                        <v:line id="Straight Connector 194" o:spid="_x0000_s1030" style="position:absolute;visibility:visible;mso-wrap-style:square" from="0,6780" to="7911,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bMMAAADcAAAADwAAAGRycy9kb3ducmV2LnhtbERP32vCMBB+F/Y/hBv4IjN1jlE7o4hM&#10;EBy61bDno7m1Zc2lNFHrf28GA9/u4/t582VvG3GmzteOFUzGCQjiwpmaSwX6uHlKQfiAbLBxTAqu&#10;5GG5eBjMMTPuwl90zkMpYgj7DBVUIbSZlL6oyKIfu5Y4cj+usxgi7EppOrzEcNvI5yR5lRZrjg0V&#10;trSuqPjNT1bBTs++R9NDqrU95nv81PX74WOt1PCxX72BCNSHu/jfvTVx/uwF/p6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2q2zDAAAA3AAAAA8AAAAAAAAAAAAA&#10;AAAAoQIAAGRycy9kb3ducmV2LnhtbFBLBQYAAAAABAAEAPkAAACRAwAAAAA=&#10;" strokecolor="black [3200]" strokeweight=".5pt">
                          <v:stroke joinstyle="miter"/>
                        </v:line>
                      </v:group>
                      <v:line id="Straight Connector 195" o:spid="_x0000_s1031" style="position:absolute;visibility:visible;mso-wrap-style:square" from="7911,6883" to="11921,13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oO98MAAADcAAAADwAAAGRycy9kb3ducmV2LnhtbERP32vCMBB+F/Y/hBv4IjN1slE7o4hM&#10;EBy61bDno7m1Zc2lNFHrf28GA9/u4/t582VvG3GmzteOFUzGCQjiwpmaSwX6uHlKQfiAbLBxTAqu&#10;5GG5eBjMMTPuwl90zkMpYgj7DBVUIbSZlL6oyKIfu5Y4cj+usxgi7EppOrzEcNvI5yR5lRZrjg0V&#10;trSuqPjNT1bBTs++R9NDqrU95nv81PX74WOt1PCxX72BCNSHu/jfvTVx/uwF/p6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6DvfDAAAA3AAAAA8AAAAAAAAAAAAA&#10;AAAAoQIAAGRycy9kb3ducmV2LnhtbFBLBQYAAAAABAAEAPkAAACRAwAAAAA=&#10;" strokecolor="black [3200]" strokeweight=".5pt">
                        <v:stroke joinstyle="miter"/>
                      </v:line>
                    </v:group>
                  </w:pict>
                </mc:Fallback>
              </mc:AlternateContent>
            </w:r>
            <w:r>
              <w:rPr>
                <w:noProof/>
                <w:color w:val="231F20"/>
                <w:sz w:val="22"/>
                <w:szCs w:val="22"/>
                <w:lang w:val="id-ID"/>
              </w:rPr>
              <mc:AlternateContent>
                <mc:Choice Requires="wps">
                  <w:drawing>
                    <wp:inline distT="0" distB="0" distL="0" distR="0" wp14:anchorId="04C4F4C3" wp14:editId="12EE8C59">
                      <wp:extent cx="1530850" cy="1530850"/>
                      <wp:effectExtent l="19050" t="19050" r="12700" b="12700"/>
                      <wp:docPr id="196" name="Oval 196"/>
                      <wp:cNvGraphicFramePr/>
                      <a:graphic xmlns:a="http://schemas.openxmlformats.org/drawingml/2006/main">
                        <a:graphicData uri="http://schemas.microsoft.com/office/word/2010/wordprocessingShape">
                          <wps:wsp>
                            <wps:cNvSpPr/>
                            <wps:spPr>
                              <a:xfrm rot="1383005">
                                <a:off x="0" y="0"/>
                                <a:ext cx="1530850" cy="1530850"/>
                              </a:xfrm>
                              <a:prstGeom prst="ellipse">
                                <a:avLst/>
                              </a:prstGeom>
                              <a:noFill/>
                            </wps:spPr>
                            <wps:style>
                              <a:lnRef idx="2">
                                <a:schemeClr val="dk1"/>
                              </a:lnRef>
                              <a:fillRef idx="1">
                                <a:schemeClr val="lt1"/>
                              </a:fillRef>
                              <a:effectRef idx="0">
                                <a:schemeClr val="dk1"/>
                              </a:effectRef>
                              <a:fontRef idx="minor">
                                <a:schemeClr val="dk1"/>
                              </a:fontRef>
                            </wps:style>
                            <wps:txbx>
                              <w:txbxContent>
                                <w:p w:rsidR="002D6FFE" w:rsidRDefault="002D6FFE" w:rsidP="002D6FF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04C4F4C3" id="Oval 196" o:spid="_x0000_s1132" style="width:120.55pt;height:120.55pt;rotation:1510610fd;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" filled="f" strokecolor="black [3200]" strokeweight="1pt">
                      <v:stroke joinstyle="miter"/>
                      <v:textbox>
                        <w:txbxContent>
                          <w:p w:rsidR="002D6FFE" w:rsidRDefault="002D6FFE" w:rsidP="002D6FFE">
                            <w:pPr>
                              <w:jc w:val="center"/>
                            </w:pPr>
                          </w:p>
                        </w:txbxContent>
                      </v:textbox>
                      <w10:anchorlock/>
                    </v:oval>
                  </w:pict>
                </mc:Fallback>
              </mc:AlternateContent>
            </w:r>
          </w:p>
          <w:p w:rsidR="002D6FFE" w:rsidRPr="00294883" w:rsidRDefault="002D6FFE" w:rsidP="00005FF1">
            <w:pPr>
              <w:autoSpaceDE w:val="0"/>
              <w:autoSpaceDN w:val="0"/>
              <w:adjustRightInd w:val="0"/>
              <w:spacing w:line="360" w:lineRule="auto"/>
              <w:jc w:val="both"/>
              <w:rPr>
                <w:color w:val="231F20"/>
                <w:sz w:val="22"/>
                <w:szCs w:val="22"/>
                <w:lang w:val="id-ID"/>
              </w:rPr>
            </w:pPr>
          </w:p>
        </w:tc>
        <w:tc>
          <w:tcPr>
            <w:tcW w:w="1270" w:type="dxa"/>
            <w:tcBorders>
              <w:left w:val="single" w:sz="4" w:space="0" w:color="auto"/>
              <w:bottom w:val="nil"/>
            </w:tcBorders>
          </w:tcPr>
          <w:p w:rsidR="002D6FFE" w:rsidRPr="006C5F9B" w:rsidRDefault="002D6FFE" w:rsidP="00005FF1">
            <w:pPr>
              <w:spacing w:line="360" w:lineRule="auto"/>
              <w:rPr>
                <w:sz w:val="24"/>
                <w:szCs w:val="24"/>
                <w:lang w:val="id-ID"/>
              </w:rPr>
            </w:pP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Pr="00294883"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Tittik H disebut </w:t>
            </w:r>
            <w:r>
              <w:rPr>
                <w:b/>
                <w:color w:val="231F20"/>
                <w:sz w:val="22"/>
                <w:szCs w:val="22"/>
                <w:lang w:val="id-ID"/>
              </w:rPr>
              <w:t>pusat lingkaran</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1</w:t>
            </w: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Pr="00294883"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HN, HJ, HK, dan HI disebut </w:t>
            </w:r>
            <w:r>
              <w:rPr>
                <w:b/>
                <w:color w:val="231F20"/>
                <w:sz w:val="22"/>
                <w:szCs w:val="22"/>
                <w:lang w:val="id-ID"/>
              </w:rPr>
              <w:t>jari-jari lingkaran</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1</w:t>
            </w: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Pr="004D0C81"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IJ disebut </w:t>
            </w:r>
            <w:r>
              <w:rPr>
                <w:b/>
                <w:color w:val="231F20"/>
                <w:sz w:val="22"/>
                <w:szCs w:val="22"/>
                <w:lang w:val="id-ID"/>
              </w:rPr>
              <w:t>Diameter Lingkaran</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1</w:t>
            </w: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Pr="00696074"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sidRPr="00696074">
              <w:rPr>
                <w:color w:val="231F20"/>
                <w:sz w:val="22"/>
                <w:szCs w:val="22"/>
                <w:lang w:val="id-ID"/>
              </w:rPr>
              <w:t>G</w:t>
            </w:r>
            <w:r>
              <w:rPr>
                <w:color w:val="231F20"/>
                <w:sz w:val="22"/>
                <w:szCs w:val="22"/>
                <w:lang w:val="id-ID"/>
              </w:rPr>
              <w:t xml:space="preserve">aris  lengkung LKM disebut </w:t>
            </w:r>
            <w:r>
              <w:rPr>
                <w:b/>
                <w:color w:val="231F20"/>
                <w:sz w:val="22"/>
                <w:szCs w:val="22"/>
                <w:lang w:val="id-ID"/>
              </w:rPr>
              <w:t>busur lingkaran</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2</w:t>
            </w: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Pr="00294883"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lurus LM disebut </w:t>
            </w:r>
            <w:r>
              <w:rPr>
                <w:b/>
                <w:color w:val="231F20"/>
                <w:sz w:val="22"/>
                <w:szCs w:val="22"/>
                <w:lang w:val="id-ID"/>
              </w:rPr>
              <w:t>tali busur lingkaran</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2</w:t>
            </w: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Pr="00294883"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Garis lurus HO disebut </w:t>
            </w:r>
            <w:r>
              <w:rPr>
                <w:b/>
                <w:color w:val="231F20"/>
                <w:sz w:val="22"/>
                <w:szCs w:val="22"/>
                <w:lang w:val="id-ID"/>
              </w:rPr>
              <w:t>apotema tali busur</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2</w:t>
            </w: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Pr="00294883"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Pr>
                <w:color w:val="231F20"/>
                <w:sz w:val="22"/>
                <w:szCs w:val="22"/>
                <w:lang w:val="id-ID"/>
              </w:rPr>
              <w:t xml:space="preserve">Daerah yang dibatasi oleh HJ, HN, dan busur JN disebut </w:t>
            </w:r>
            <w:r>
              <w:rPr>
                <w:b/>
                <w:color w:val="231F20"/>
                <w:sz w:val="22"/>
                <w:szCs w:val="22"/>
                <w:lang w:val="id-ID"/>
              </w:rPr>
              <w:t>juring lingkaran</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3</w:t>
            </w:r>
          </w:p>
        </w:tc>
      </w:tr>
      <w:tr w:rsidR="002D6FFE" w:rsidTr="00005FF1">
        <w:tc>
          <w:tcPr>
            <w:tcW w:w="570" w:type="dxa"/>
            <w:vMerge/>
            <w:tcBorders>
              <w:right w:val="single" w:sz="4" w:space="0" w:color="auto"/>
            </w:tcBorders>
          </w:tcPr>
          <w:p w:rsidR="002D6FFE" w:rsidRDefault="002D6FFE" w:rsidP="00005FF1">
            <w:pPr>
              <w:spacing w:line="360" w:lineRule="auto"/>
              <w:rPr>
                <w:sz w:val="24"/>
                <w:szCs w:val="24"/>
              </w:rPr>
            </w:pPr>
          </w:p>
        </w:tc>
        <w:tc>
          <w:tcPr>
            <w:tcW w:w="6087" w:type="dxa"/>
            <w:tcBorders>
              <w:top w:val="single" w:sz="4" w:space="0" w:color="auto"/>
              <w:left w:val="single" w:sz="4" w:space="0" w:color="auto"/>
              <w:right w:val="single" w:sz="4" w:space="0" w:color="auto"/>
            </w:tcBorders>
          </w:tcPr>
          <w:p w:rsidR="002D6FFE" w:rsidRDefault="002D6FFE" w:rsidP="002D6FFE">
            <w:pPr>
              <w:pStyle w:val="ListParagraph"/>
              <w:numPr>
                <w:ilvl w:val="0"/>
                <w:numId w:val="17"/>
              </w:numPr>
              <w:autoSpaceDE w:val="0"/>
              <w:autoSpaceDN w:val="0"/>
              <w:adjustRightInd w:val="0"/>
              <w:spacing w:line="360" w:lineRule="auto"/>
              <w:ind w:left="310"/>
              <w:jc w:val="both"/>
              <w:rPr>
                <w:color w:val="231F20"/>
                <w:sz w:val="22"/>
                <w:szCs w:val="22"/>
                <w:lang w:val="id-ID"/>
              </w:rPr>
            </w:pPr>
            <w:r w:rsidRPr="00294883">
              <w:rPr>
                <w:color w:val="231F20"/>
                <w:sz w:val="22"/>
                <w:szCs w:val="22"/>
                <w:lang w:val="id-ID"/>
              </w:rPr>
              <w:t xml:space="preserve">Daerah yang dibatasi oleh LM, dan busur LKM disebut </w:t>
            </w:r>
            <w:r w:rsidRPr="00294883">
              <w:rPr>
                <w:b/>
                <w:color w:val="231F20"/>
                <w:sz w:val="22"/>
                <w:szCs w:val="22"/>
                <w:lang w:val="id-ID"/>
              </w:rPr>
              <w:t>tembereng</w:t>
            </w:r>
          </w:p>
        </w:tc>
        <w:tc>
          <w:tcPr>
            <w:tcW w:w="1270" w:type="dxa"/>
            <w:tcBorders>
              <w:left w:val="single" w:sz="4" w:space="0" w:color="auto"/>
              <w:bottom w:val="nil"/>
            </w:tcBorders>
          </w:tcPr>
          <w:p w:rsidR="002D6FFE" w:rsidRDefault="002D6FFE" w:rsidP="00005FF1">
            <w:pPr>
              <w:spacing w:line="360" w:lineRule="auto"/>
              <w:jc w:val="center"/>
              <w:rPr>
                <w:sz w:val="24"/>
                <w:szCs w:val="24"/>
                <w:lang w:val="id-ID"/>
              </w:rPr>
            </w:pPr>
            <w:r>
              <w:rPr>
                <w:sz w:val="24"/>
                <w:szCs w:val="24"/>
                <w:lang w:val="id-ID"/>
              </w:rPr>
              <w:t>3</w:t>
            </w:r>
          </w:p>
        </w:tc>
      </w:tr>
      <w:tr w:rsidR="002D6FFE" w:rsidTr="00005FF1">
        <w:tc>
          <w:tcPr>
            <w:tcW w:w="6657" w:type="dxa"/>
            <w:gridSpan w:val="2"/>
            <w:tcBorders>
              <w:right w:val="single" w:sz="4" w:space="0" w:color="auto"/>
            </w:tcBorders>
          </w:tcPr>
          <w:p w:rsidR="002D6FFE" w:rsidRPr="00F16EB3" w:rsidRDefault="002D6FFE" w:rsidP="00005FF1">
            <w:pPr>
              <w:spacing w:line="360" w:lineRule="auto"/>
              <w:jc w:val="center"/>
              <w:rPr>
                <w:b/>
                <w:sz w:val="24"/>
                <w:szCs w:val="24"/>
              </w:rPr>
            </w:pPr>
            <w:r>
              <w:rPr>
                <w:b/>
                <w:sz w:val="24"/>
                <w:szCs w:val="24"/>
              </w:rPr>
              <w:t>Skor Maksimal</w:t>
            </w:r>
          </w:p>
        </w:tc>
        <w:tc>
          <w:tcPr>
            <w:tcW w:w="1270" w:type="dxa"/>
            <w:tcBorders>
              <w:left w:val="single" w:sz="4" w:space="0" w:color="auto"/>
              <w:bottom w:val="single" w:sz="4" w:space="0" w:color="auto"/>
            </w:tcBorders>
          </w:tcPr>
          <w:p w:rsidR="002D6FFE" w:rsidRPr="00294883" w:rsidRDefault="002D6FFE" w:rsidP="00005FF1">
            <w:pPr>
              <w:spacing w:line="360" w:lineRule="auto"/>
              <w:jc w:val="center"/>
              <w:rPr>
                <w:b/>
                <w:sz w:val="24"/>
                <w:szCs w:val="24"/>
                <w:lang w:val="id-ID"/>
              </w:rPr>
            </w:pPr>
            <w:r>
              <w:rPr>
                <w:b/>
                <w:sz w:val="24"/>
                <w:szCs w:val="24"/>
                <w:lang w:val="id-ID"/>
              </w:rPr>
              <w:t>15</w:t>
            </w:r>
          </w:p>
        </w:tc>
      </w:tr>
    </w:tbl>
    <w:p w:rsidR="002D6FFE" w:rsidRDefault="002D6FFE" w:rsidP="002D6FFE">
      <w:pPr>
        <w:spacing w:line="360" w:lineRule="auto"/>
        <w:rPr>
          <w:b/>
          <w:sz w:val="24"/>
          <w:szCs w:val="24"/>
        </w:rPr>
      </w:pPr>
    </w:p>
    <w:p w:rsidR="002D6FFE" w:rsidRPr="003E486D" w:rsidRDefault="002D6FFE" w:rsidP="002D6FFE">
      <w:pPr>
        <w:spacing w:line="360" w:lineRule="auto"/>
        <w:rPr>
          <w:b/>
          <w:sz w:val="24"/>
          <w:szCs w:val="24"/>
        </w:rPr>
      </w:pPr>
      <w:r w:rsidRPr="00816FB3">
        <w:rPr>
          <w:b/>
          <w:sz w:val="24"/>
          <w:szCs w:val="24"/>
        </w:rPr>
        <w:t>Perhitungan nilai akhir</w:t>
      </w:r>
      <w:r>
        <w:rPr>
          <w:b/>
          <w:sz w:val="24"/>
          <w:szCs w:val="24"/>
        </w:rPr>
        <w:t xml:space="preserve"> :</w:t>
      </w:r>
    </w:p>
    <w:p w:rsidR="002D6FFE" w:rsidRPr="004510B2" w:rsidRDefault="002D6FFE" w:rsidP="002D6FFE">
      <w:pPr>
        <w:spacing w:line="360" w:lineRule="auto"/>
        <w:rPr>
          <w:rFonts w:eastAsiaTheme="minorEastAsia"/>
          <w:b/>
        </w:rPr>
      </w:pPr>
      <m:oMathPara>
        <m:oMathParaPr>
          <m:jc m:val="left"/>
        </m:oMathParaPr>
        <m:oMath>
          <m:r>
            <m:rPr>
              <m:sty m:val="bi"/>
            </m:rPr>
            <w:rPr>
              <w:rFonts w:ascii="Cambria Math" w:hAnsi="Cambria Math"/>
            </w:rPr>
            <m:t>Nilai Akhir =</m:t>
          </m:r>
          <m:d>
            <m:dPr>
              <m:ctrlPr>
                <w:rPr>
                  <w:rFonts w:ascii="Cambria Math" w:eastAsiaTheme="minorEastAsia" w:hAnsi="Cambria Math"/>
                  <w:b/>
                  <w:i/>
                </w:rPr>
              </m:ctrlPr>
            </m:dPr>
            <m:e>
              <m:f>
                <m:fPr>
                  <m:ctrlPr>
                    <w:rPr>
                      <w:rFonts w:ascii="Cambria Math" w:hAnsi="Cambria Math"/>
                      <w:b/>
                      <w:i/>
                    </w:rPr>
                  </m:ctrlPr>
                </m:fPr>
                <m:num>
                  <m:r>
                    <m:rPr>
                      <m:sty m:val="bi"/>
                    </m:rPr>
                    <w:rPr>
                      <w:rFonts w:ascii="Cambria Math" w:hAnsi="Cambria Math"/>
                    </w:rPr>
                    <m:t>100×Skor Maksimal</m:t>
                  </m:r>
                </m:num>
                <m:den>
                  <m:r>
                    <m:rPr>
                      <m:sty m:val="bi"/>
                    </m:rPr>
                    <w:rPr>
                      <w:rFonts w:ascii="Cambria Math" w:hAnsi="Cambria Math"/>
                    </w:rPr>
                    <m:t>15</m:t>
                  </m:r>
                </m:den>
              </m:f>
            </m:e>
          </m:d>
        </m:oMath>
      </m:oMathPara>
    </w:p>
    <w:p w:rsidR="002D6FFE" w:rsidRPr="006C5F9B" w:rsidRDefault="002D6FFE" w:rsidP="002D6FFE">
      <w:pPr>
        <w:spacing w:line="360" w:lineRule="auto"/>
        <w:jc w:val="both"/>
        <w:rPr>
          <w:sz w:val="24"/>
          <w:szCs w:val="24"/>
        </w:rPr>
      </w:pPr>
    </w:p>
    <w:p w:rsidR="002D6FFE" w:rsidRDefault="002D6FFE" w:rsidP="002D6FFE">
      <w:pPr>
        <w:spacing w:after="160" w:line="259" w:lineRule="auto"/>
        <w:rPr>
          <w:b/>
          <w:sz w:val="24"/>
          <w:szCs w:val="24"/>
          <w:lang w:val="id-ID"/>
        </w:rPr>
      </w:pPr>
    </w:p>
    <w:p w:rsidR="002D6FFE" w:rsidRDefault="002D6FFE" w:rsidP="002D6FFE">
      <w:pPr>
        <w:spacing w:after="160" w:line="259" w:lineRule="auto"/>
        <w:rPr>
          <w:b/>
          <w:sz w:val="24"/>
          <w:szCs w:val="24"/>
          <w:lang w:val="id-ID"/>
        </w:rPr>
      </w:pPr>
    </w:p>
    <w:p w:rsidR="002D6FFE" w:rsidRDefault="002D6FFE" w:rsidP="002D6FFE">
      <w:pPr>
        <w:spacing w:after="160" w:line="259" w:lineRule="auto"/>
        <w:rPr>
          <w:b/>
          <w:sz w:val="24"/>
          <w:szCs w:val="24"/>
          <w:lang w:val="id-ID"/>
        </w:rPr>
      </w:pPr>
    </w:p>
    <w:p w:rsidR="00B701CA" w:rsidRDefault="00B701CA">
      <w:pPr>
        <w:spacing w:after="160" w:line="259" w:lineRule="auto"/>
        <w:rPr>
          <w:sz w:val="24"/>
          <w:szCs w:val="24"/>
          <w:lang w:val="id-ID"/>
        </w:rPr>
      </w:pPr>
      <w:r>
        <w:rPr>
          <w:sz w:val="24"/>
          <w:szCs w:val="24"/>
          <w:lang w:val="id-ID"/>
        </w:rPr>
        <w:br w:type="page"/>
      </w:r>
    </w:p>
    <w:p w:rsidR="002D6FFE" w:rsidRPr="00A26824" w:rsidRDefault="008D375A" w:rsidP="002D6FFE">
      <w:pPr>
        <w:spacing w:after="160" w:line="259" w:lineRule="auto"/>
        <w:jc w:val="center"/>
        <w:rPr>
          <w:b/>
          <w:sz w:val="24"/>
          <w:szCs w:val="24"/>
        </w:rPr>
      </w:pPr>
      <w:r>
        <w:rPr>
          <w:b/>
          <w:sz w:val="24"/>
          <w:szCs w:val="24"/>
          <w:lang w:val="id-ID"/>
        </w:rPr>
        <w:lastRenderedPageBreak/>
        <w:t>Pekerjaan Rumah (PR)</w:t>
      </w:r>
    </w:p>
    <w:p w:rsidR="002D6FFE" w:rsidRDefault="002D6FFE" w:rsidP="002D6FFE">
      <w:pPr>
        <w:spacing w:line="259" w:lineRule="auto"/>
        <w:jc w:val="center"/>
        <w:rPr>
          <w:b/>
          <w:sz w:val="24"/>
          <w:szCs w:val="24"/>
          <w:lang w:val="id-ID"/>
        </w:rPr>
      </w:pPr>
    </w:p>
    <w:p w:rsidR="002D6FFE" w:rsidRPr="005D5924" w:rsidRDefault="002D6FFE" w:rsidP="002D6FFE">
      <w:pPr>
        <w:pStyle w:val="ListParagraph"/>
        <w:numPr>
          <w:ilvl w:val="0"/>
          <w:numId w:val="19"/>
        </w:numPr>
        <w:spacing w:line="259" w:lineRule="auto"/>
        <w:ind w:left="426"/>
        <w:rPr>
          <w:sz w:val="24"/>
          <w:szCs w:val="24"/>
          <w:lang w:val="id-ID"/>
        </w:rPr>
      </w:pPr>
      <w:r w:rsidRPr="005D5924">
        <w:rPr>
          <w:sz w:val="24"/>
          <w:szCs w:val="24"/>
          <w:lang w:val="id-ID"/>
        </w:rPr>
        <w:t>Sebutkan nama unsur lingkaran dibawah ini!</w:t>
      </w:r>
    </w:p>
    <w:p w:rsidR="002D6FFE" w:rsidRDefault="002D6FFE" w:rsidP="002D6FFE">
      <w:pPr>
        <w:pStyle w:val="ListParagraph"/>
        <w:numPr>
          <w:ilvl w:val="0"/>
          <w:numId w:val="18"/>
        </w:numPr>
        <w:spacing w:line="259" w:lineRule="auto"/>
        <w:ind w:left="851"/>
        <w:rPr>
          <w:sz w:val="24"/>
          <w:szCs w:val="24"/>
          <w:lang w:val="id-ID"/>
        </w:rPr>
      </w:pPr>
      <w:r>
        <w:rPr>
          <w:sz w:val="24"/>
          <w:szCs w:val="24"/>
          <w:lang w:val="id-ID"/>
        </w:rPr>
        <w:t>Garis yang menghubungkan dua titik pada keliling lingkaran</w:t>
      </w:r>
    </w:p>
    <w:p w:rsidR="002D6FFE" w:rsidRDefault="002D6FFE" w:rsidP="002D6FFE">
      <w:pPr>
        <w:pStyle w:val="ListParagraph"/>
        <w:numPr>
          <w:ilvl w:val="0"/>
          <w:numId w:val="18"/>
        </w:numPr>
        <w:spacing w:line="259" w:lineRule="auto"/>
        <w:ind w:left="851"/>
        <w:jc w:val="both"/>
        <w:rPr>
          <w:sz w:val="24"/>
          <w:szCs w:val="24"/>
          <w:lang w:val="id-ID"/>
        </w:rPr>
      </w:pPr>
      <w:r>
        <w:rPr>
          <w:sz w:val="24"/>
          <w:szCs w:val="24"/>
          <w:lang w:val="id-ID"/>
        </w:rPr>
        <w:t>Garis yang menghubungkan titik pusat dengan sebuah titik pada keliling lingkaran</w:t>
      </w:r>
    </w:p>
    <w:p w:rsidR="002D6FFE" w:rsidRDefault="002D6FFE" w:rsidP="002D6FFE">
      <w:pPr>
        <w:pStyle w:val="ListParagraph"/>
        <w:numPr>
          <w:ilvl w:val="0"/>
          <w:numId w:val="18"/>
        </w:numPr>
        <w:spacing w:line="259" w:lineRule="auto"/>
        <w:ind w:left="851"/>
        <w:rPr>
          <w:sz w:val="24"/>
          <w:szCs w:val="24"/>
          <w:lang w:val="id-ID"/>
        </w:rPr>
      </w:pPr>
      <w:r>
        <w:rPr>
          <w:sz w:val="24"/>
          <w:szCs w:val="24"/>
          <w:lang w:val="id-ID"/>
        </w:rPr>
        <w:t>Garis yang membagi lingkaran menjadi dua sama besar</w:t>
      </w:r>
    </w:p>
    <w:p w:rsidR="002D6FFE" w:rsidRDefault="002D6FFE" w:rsidP="002D6FFE">
      <w:pPr>
        <w:pStyle w:val="ListParagraph"/>
        <w:numPr>
          <w:ilvl w:val="0"/>
          <w:numId w:val="18"/>
        </w:numPr>
        <w:spacing w:line="259" w:lineRule="auto"/>
        <w:ind w:left="851"/>
        <w:jc w:val="both"/>
        <w:rPr>
          <w:sz w:val="24"/>
          <w:szCs w:val="24"/>
          <w:lang w:val="id-ID"/>
        </w:rPr>
      </w:pPr>
      <w:r>
        <w:rPr>
          <w:sz w:val="24"/>
          <w:szCs w:val="24"/>
          <w:lang w:val="id-ID"/>
        </w:rPr>
        <w:t>Garis yang menghubungkan pusat lingkaran dengan tali busur dan saling tegak lurus</w:t>
      </w:r>
    </w:p>
    <w:p w:rsidR="002D6FFE" w:rsidRDefault="002D6FFE" w:rsidP="002D6FFE">
      <w:pPr>
        <w:pStyle w:val="ListParagraph"/>
        <w:numPr>
          <w:ilvl w:val="0"/>
          <w:numId w:val="18"/>
        </w:numPr>
        <w:spacing w:line="259" w:lineRule="auto"/>
        <w:ind w:left="851"/>
        <w:rPr>
          <w:sz w:val="24"/>
          <w:szCs w:val="24"/>
          <w:lang w:val="id-ID"/>
        </w:rPr>
      </w:pPr>
      <w:r>
        <w:rPr>
          <w:sz w:val="24"/>
          <w:szCs w:val="24"/>
          <w:lang w:val="id-ID"/>
        </w:rPr>
        <w:t>Daerah yang dibatasi oleh busur dan tali busur</w:t>
      </w:r>
    </w:p>
    <w:p w:rsidR="002D6FFE" w:rsidRDefault="002D6FFE" w:rsidP="002D6FFE">
      <w:pPr>
        <w:pStyle w:val="ListParagraph"/>
        <w:numPr>
          <w:ilvl w:val="0"/>
          <w:numId w:val="18"/>
        </w:numPr>
        <w:spacing w:line="259" w:lineRule="auto"/>
        <w:ind w:left="851"/>
        <w:rPr>
          <w:sz w:val="24"/>
          <w:szCs w:val="24"/>
          <w:lang w:val="id-ID"/>
        </w:rPr>
      </w:pPr>
      <w:r>
        <w:rPr>
          <w:sz w:val="24"/>
          <w:szCs w:val="24"/>
          <w:lang w:val="id-ID"/>
        </w:rPr>
        <w:t>Daerah yang dibatasi oleh dua buah jari-jari dan busur</w:t>
      </w:r>
    </w:p>
    <w:p w:rsidR="002D6FFE" w:rsidRDefault="002D6FFE" w:rsidP="002D6FFE">
      <w:pPr>
        <w:spacing w:after="160" w:line="259" w:lineRule="auto"/>
        <w:rPr>
          <w:sz w:val="24"/>
          <w:szCs w:val="24"/>
          <w:lang w:val="id-ID"/>
        </w:rPr>
      </w:pPr>
    </w:p>
    <w:p w:rsidR="002D6FFE" w:rsidRDefault="002D6FFE" w:rsidP="002D6FFE">
      <w:pPr>
        <w:pStyle w:val="ListParagraph"/>
        <w:numPr>
          <w:ilvl w:val="0"/>
          <w:numId w:val="19"/>
        </w:numPr>
        <w:spacing w:line="259" w:lineRule="auto"/>
        <w:ind w:left="426"/>
        <w:rPr>
          <w:sz w:val="24"/>
          <w:szCs w:val="24"/>
          <w:lang w:val="id-ID"/>
        </w:rPr>
      </w:pPr>
      <w:r>
        <w:rPr>
          <w:noProof/>
          <w:sz w:val="24"/>
          <w:szCs w:val="24"/>
          <w:lang w:val="id-ID" w:eastAsia="id-ID"/>
        </w:rPr>
        <mc:AlternateContent>
          <mc:Choice Requires="wpg">
            <w:drawing>
              <wp:anchor distT="0" distB="0" distL="114300" distR="114300" simplePos="0" relativeHeight="251688960" behindDoc="0" locked="0" layoutInCell="1" allowOverlap="1" wp14:anchorId="648AEBF3" wp14:editId="408ABD44">
                <wp:simplePos x="0" y="0"/>
                <wp:positionH relativeFrom="column">
                  <wp:posOffset>226695</wp:posOffset>
                </wp:positionH>
                <wp:positionV relativeFrom="paragraph">
                  <wp:posOffset>83820</wp:posOffset>
                </wp:positionV>
                <wp:extent cx="973455" cy="1381125"/>
                <wp:effectExtent l="0" t="0" r="0" b="0"/>
                <wp:wrapNone/>
                <wp:docPr id="238" name="Group 238"/>
                <wp:cNvGraphicFramePr/>
                <a:graphic xmlns:a="http://schemas.openxmlformats.org/drawingml/2006/main">
                  <a:graphicData uri="http://schemas.microsoft.com/office/word/2010/wordprocessingGroup">
                    <wpg:wgp>
                      <wpg:cNvGrpSpPr/>
                      <wpg:grpSpPr>
                        <a:xfrm>
                          <a:off x="0" y="0"/>
                          <a:ext cx="973455" cy="1381125"/>
                          <a:chOff x="0" y="0"/>
                          <a:chExt cx="973455" cy="1381125"/>
                        </a:xfrm>
                      </wpg:grpSpPr>
                      <wps:wsp>
                        <wps:cNvPr id="233" name="Text Box 233"/>
                        <wps:cNvSpPr txBox="1"/>
                        <wps:spPr>
                          <a:xfrm>
                            <a:off x="714375" y="552450"/>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 name="Text Box 234"/>
                        <wps:cNvSpPr txBox="1"/>
                        <wps:spPr>
                          <a:xfrm>
                            <a:off x="304800" y="0"/>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5" name="Text Box 235"/>
                        <wps:cNvSpPr txBox="1"/>
                        <wps:spPr>
                          <a:xfrm>
                            <a:off x="304800" y="1104900"/>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6" name="Text Box 236"/>
                        <wps:cNvSpPr txBox="1"/>
                        <wps:spPr>
                          <a:xfrm>
                            <a:off x="390525" y="466725"/>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7" name="Text Box 237"/>
                        <wps:cNvSpPr txBox="1"/>
                        <wps:spPr>
                          <a:xfrm>
                            <a:off x="0" y="542925"/>
                            <a:ext cx="25908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6FFE" w:rsidRDefault="002D6FFE" w:rsidP="002D6FFE">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48AEBF3" id="Group 238" o:spid="_x0000_s1133" style="position:absolute;left:0;text-align:left;margin-left:17.85pt;margin-top:6.6pt;width:76.65pt;height:108.75pt;z-index:251688960;mso-position-horizontal-relative:text;mso-position-vertical-relative:text" coordsize="9734,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">
                <v:shape id="Text Box 233" o:spid="_x0000_s1134" type="#_x0000_t202" style="position:absolute;left:7143;top:5524;width:259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8/tccA&#10;AADcAAAADwAAAGRycy9kb3ducmV2LnhtbESPzWrDMBCE74W+g9hCb41cm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PP7XHAAAA3AAAAA8AAAAAAAAAAAAAAAAAmAIAAGRy&#10;cy9kb3ducmV2LnhtbFBLBQYAAAAABAAEAPUAAACMAwAAAAA=&#10;" filled="f" stroked="f" strokeweight=".5pt">
                  <v:textbox>
                    <w:txbxContent>
                      <w:p w:rsidR="002D6FFE" w:rsidRDefault="002D6FFE" w:rsidP="002D6FFE">
                        <w:r>
                          <w:t>O</w:t>
                        </w:r>
                      </w:p>
                    </w:txbxContent>
                  </v:textbox>
                </v:shape>
                <v:shape id="Text Box 234" o:spid="_x0000_s1135" type="#_x0000_t202" style="position:absolute;left:3048;width:259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nwccA&#10;AADcAAAADwAAAGRycy9kb3ducmV2LnhtbESPzWvCQBTE70L/h+UVetNN01YkZhUJSEXagx8Xb8/s&#10;ywdm36bZrab9611B8DjMzG+YdN6bRpypc7VlBa+jCARxbnXNpYL9bjmcgHAeWWNjmRT8kYP57GmQ&#10;YqLthTd03vpSBAi7BBVU3reJlC6vyKAb2ZY4eIXtDPogu1LqDi8BbhoZR9FYGqw5LFTYUlZRftr+&#10;GgXrbPmNm2NsJv9N9vlVLNqf/eFDqZfnfjEF4an3j/C9vdIK4rd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mp8HHAAAA3AAAAA8AAAAAAAAAAAAAAAAAmAIAAGRy&#10;cy9kb3ducmV2LnhtbFBLBQYAAAAABAAEAPUAAACMAwAAAAA=&#10;" filled="f" stroked="f" strokeweight=".5pt">
                  <v:textbox>
                    <w:txbxContent>
                      <w:p w:rsidR="002D6FFE" w:rsidRDefault="002D6FFE" w:rsidP="002D6FFE">
                        <w:r>
                          <w:t>C</w:t>
                        </w:r>
                      </w:p>
                    </w:txbxContent>
                  </v:textbox>
                </v:shape>
                <v:shape id="Text Box 235" o:spid="_x0000_s1136" type="#_x0000_t202" style="position:absolute;left:3048;top:11049;width:259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oCWscA&#10;AADcAAAADwAAAGRycy9kb3ducmV2LnhtbESPQWvCQBSE7wX/w/IK3uqmEYukriEEQkXsQevF2zP7&#10;TEKzb2N2G2N/fbdQ6HGYmW+YVTqaVgzUu8aygudZBIK4tLrhSsHxo3hagnAeWWNrmRTcyUG6njys&#10;MNH2xnsaDr4SAcIuQQW1910ipStrMuhmtiMO3sX2Bn2QfSV1j7cAN62Mo+hFGmw4LNTYUV5T+Xn4&#10;Mgq2efGO+3Nslt9t/ra7ZN31eFooNX0cs1cQnkb/H/5rb7SCeL6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qAlrHAAAA3AAAAA8AAAAAAAAAAAAAAAAAmAIAAGRy&#10;cy9kb3ducmV2LnhtbFBLBQYAAAAABAAEAPUAAACMAwAAAAA=&#10;" filled="f" stroked="f" strokeweight=".5pt">
                  <v:textbox>
                    <w:txbxContent>
                      <w:p w:rsidR="002D6FFE" w:rsidRDefault="002D6FFE" w:rsidP="002D6FFE">
                        <w:r>
                          <w:t>D</w:t>
                        </w:r>
                      </w:p>
                    </w:txbxContent>
                  </v:textbox>
                </v:shape>
                <v:shape id="Text Box 236" o:spid="_x0000_s1137" type="#_x0000_t202" style="position:absolute;left:3905;top:4667;width:259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cLccA&#10;AADcAAAADwAAAGRycy9kb3ducmV2LnhtbESPzWrDMBCE74G+g9hCbolcl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4nC3HAAAA3AAAAA8AAAAAAAAAAAAAAAAAmAIAAGRy&#10;cy9kb3ducmV2LnhtbFBLBQYAAAAABAAEAPUAAACMAwAAAAA=&#10;" filled="f" stroked="f" strokeweight=".5pt">
                  <v:textbox>
                    <w:txbxContent>
                      <w:p w:rsidR="002D6FFE" w:rsidRDefault="002D6FFE" w:rsidP="002D6FFE">
                        <w:r>
                          <w:t>E</w:t>
                        </w:r>
                      </w:p>
                    </w:txbxContent>
                  </v:textbox>
                </v:shape>
                <v:shape id="Text Box 237" o:spid="_x0000_s1138" type="#_x0000_t202" style="position:absolute;top:5429;width:259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Q5tscA&#10;AADcAAAADwAAAGRycy9kb3ducmV2LnhtbESPzWvCQBTE70L/h+UVetNNU1olZhUJSEXagx8Xb8/s&#10;ywdm36bZrab9611B8DjMzG+YdN6bRpypc7VlBa+jCARxbnXNpYL9bjmcgHAeWWNjmRT8kYP57GmQ&#10;YqLthTd03vpSBAi7BBVU3reJlC6vyKAb2ZY4eIXtDPogu1LqDi8BbhoZR9GHNFhzWKiwpayi/LT9&#10;NQrW2fIbN8fYTP6b7POrWLQ/+8O7Ui/P/WIKwlPvH+F7e6UVxG9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0ObbHAAAA3AAAAA8AAAAAAAAAAAAAAAAAmAIAAGRy&#10;cy9kb3ducmV2LnhtbFBLBQYAAAAABAAEAPUAAACMAwAAAAA=&#10;" filled="f" stroked="f" strokeweight=".5pt">
                  <v:textbox>
                    <w:txbxContent>
                      <w:p w:rsidR="002D6FFE" w:rsidRDefault="002D6FFE" w:rsidP="002D6FFE">
                        <w:r>
                          <w:t>B</w:t>
                        </w:r>
                      </w:p>
                    </w:txbxContent>
                  </v:textbox>
                </v:shape>
              </v:group>
            </w:pict>
          </mc:Fallback>
        </mc:AlternateContent>
      </w:r>
    </w:p>
    <w:p w:rsidR="002D6FFE" w:rsidRDefault="002D6FFE" w:rsidP="002D6FFE">
      <w:pPr>
        <w:pStyle w:val="ListParagraph"/>
        <w:spacing w:line="259" w:lineRule="auto"/>
        <w:rPr>
          <w:sz w:val="24"/>
          <w:szCs w:val="24"/>
          <w:lang w:val="id-ID"/>
        </w:rPr>
      </w:pPr>
      <w:r>
        <w:rPr>
          <w:noProof/>
          <w:sz w:val="24"/>
          <w:szCs w:val="24"/>
          <w:lang w:val="id-ID" w:eastAsia="id-ID"/>
        </w:rPr>
        <mc:AlternateContent>
          <mc:Choice Requires="wpg">
            <w:drawing>
              <wp:inline distT="0" distB="0" distL="0" distR="0" wp14:anchorId="258BBA70" wp14:editId="7C7C2144">
                <wp:extent cx="1085850" cy="1085850"/>
                <wp:effectExtent l="0" t="0" r="19050" b="19050"/>
                <wp:docPr id="232" name="Group 232"/>
                <wp:cNvGraphicFramePr/>
                <a:graphic xmlns:a="http://schemas.openxmlformats.org/drawingml/2006/main">
                  <a:graphicData uri="http://schemas.microsoft.com/office/word/2010/wordprocessingGroup">
                    <wpg:wgp>
                      <wpg:cNvGrpSpPr/>
                      <wpg:grpSpPr>
                        <a:xfrm>
                          <a:off x="0" y="0"/>
                          <a:ext cx="1085850" cy="1085850"/>
                          <a:chOff x="0" y="0"/>
                          <a:chExt cx="1085850" cy="1085850"/>
                        </a:xfrm>
                      </wpg:grpSpPr>
                      <wps:wsp>
                        <wps:cNvPr id="227" name="Oval 227"/>
                        <wps:cNvSpPr/>
                        <wps:spPr>
                          <a:xfrm>
                            <a:off x="0" y="0"/>
                            <a:ext cx="1085850" cy="1085850"/>
                          </a:xfrm>
                          <a:prstGeom prst="ellipse">
                            <a:avLst/>
                          </a:prstGeom>
                          <a:solidFill>
                            <a:schemeClr val="bg1"/>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Straight Connector 228"/>
                        <wps:cNvCnPr/>
                        <wps:spPr>
                          <a:xfrm flipH="1">
                            <a:off x="0" y="552450"/>
                            <a:ext cx="542925" cy="0"/>
                          </a:xfrm>
                          <a:prstGeom prst="line">
                            <a:avLst/>
                          </a:prstGeom>
                        </wps:spPr>
                        <wps:style>
                          <a:lnRef idx="1">
                            <a:schemeClr val="dk1"/>
                          </a:lnRef>
                          <a:fillRef idx="0">
                            <a:schemeClr val="dk1"/>
                          </a:fillRef>
                          <a:effectRef idx="0">
                            <a:schemeClr val="dk1"/>
                          </a:effectRef>
                          <a:fontRef idx="minor">
                            <a:schemeClr val="tx1"/>
                          </a:fontRef>
                        </wps:style>
                        <wps:bodyPr/>
                      </wps:wsp>
                      <wps:wsp>
                        <wps:cNvPr id="229" name="Straight Connector 229"/>
                        <wps:cNvCnPr/>
                        <wps:spPr>
                          <a:xfrm flipH="1" flipV="1">
                            <a:off x="219075" y="114300"/>
                            <a:ext cx="323850" cy="438150"/>
                          </a:xfrm>
                          <a:prstGeom prst="line">
                            <a:avLst/>
                          </a:prstGeom>
                        </wps:spPr>
                        <wps:style>
                          <a:lnRef idx="1">
                            <a:schemeClr val="dk1"/>
                          </a:lnRef>
                          <a:fillRef idx="0">
                            <a:schemeClr val="dk1"/>
                          </a:fillRef>
                          <a:effectRef idx="0">
                            <a:schemeClr val="dk1"/>
                          </a:effectRef>
                          <a:fontRef idx="minor">
                            <a:schemeClr val="tx1"/>
                          </a:fontRef>
                        </wps:style>
                        <wps:bodyPr/>
                      </wps:wsp>
                      <wps:wsp>
                        <wps:cNvPr id="230" name="Straight Connector 230"/>
                        <wps:cNvCnPr/>
                        <wps:spPr>
                          <a:xfrm flipV="1">
                            <a:off x="219075" y="552450"/>
                            <a:ext cx="323850" cy="438150"/>
                          </a:xfrm>
                          <a:prstGeom prst="line">
                            <a:avLst/>
                          </a:prstGeom>
                        </wps:spPr>
                        <wps:style>
                          <a:lnRef idx="1">
                            <a:schemeClr val="dk1"/>
                          </a:lnRef>
                          <a:fillRef idx="0">
                            <a:schemeClr val="dk1"/>
                          </a:fillRef>
                          <a:effectRef idx="0">
                            <a:schemeClr val="dk1"/>
                          </a:effectRef>
                          <a:fontRef idx="minor">
                            <a:schemeClr val="tx1"/>
                          </a:fontRef>
                        </wps:style>
                        <wps:bodyPr/>
                      </wps:wsp>
                      <wps:wsp>
                        <wps:cNvPr id="231" name="Straight Connector 231"/>
                        <wps:cNvCnPr/>
                        <wps:spPr>
                          <a:xfrm flipV="1">
                            <a:off x="219075" y="114300"/>
                            <a:ext cx="0" cy="87630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293D62ED" id="Group 232" o:spid="_x0000_s1026" style="width:85.5pt;height:85.5pt;mso-position-horizontal-relative:char;mso-position-vertical-relative:line" coordsize="10858,10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">
                <v:oval id="Oval 227" o:spid="_x0000_s1027" style="position:absolute;width:10858;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gsNMMA&#10;AADcAAAADwAAAGRycy9kb3ducmV2LnhtbESPUWvCQBCE3wv+h2MF3+rGCLZETxGL4EOhGPsDltya&#10;RO/2Qu6q8d97hUIfh5n5hlltBmfVjfvQetEwm2agWCpvWqk1fJ/2r++gQiQxZL2whgcH2KxHLysq&#10;jL/LkW9lrFWCSChIQxNjVyCGqmFHYeo7luSdfe8oJtnXaHq6J7izmGfZAh21khYa6njXcHUtf5yG&#10;RcDHHI9fn95fZjsst/ZjH63Wk/GwXYKKPMT/8F/7YDTk+Rv8nklHA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gsNMMAAADcAAAADwAAAAAAAAAAAAAAAACYAgAAZHJzL2Rv&#10;d25yZXYueG1sUEsFBgAAAAAEAAQA9QAAAIgDAAAAAA==&#10;" fillcolor="white [3212]" strokecolor="black [3200]" strokeweight="1pt">
                  <v:stroke joinstyle="miter"/>
                </v:oval>
                <v:line id="Straight Connector 228" o:spid="_x0000_s1028" style="position:absolute;flip:x;visibility:visible;mso-wrap-style:square" from="0,5524" to="5429,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28rsAAADcAAAADwAAAGRycy9kb3ducmV2LnhtbERPSwrCMBDdC94hjOBOUwuKVKOIoLhS&#10;1B5gaMa02ExKE2u9vVkILh/vv972thYdtb5yrGA2TUAQF05XbBTk98NkCcIHZI21Y1LwIQ/bzXCw&#10;xky7N1+puwUjYgj7DBWUITSZlL4oyaKfuoY4cg/XWgwRtkbqFt8x3NYyTZKFtFhxbCixoX1JxfP2&#10;sgq0OZPcOdPNZ2aRHwpzwfOxU2o86ncrEIH68Bf/3CetIE3j2ngmHgG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zL7byuwAAANwAAAAPAAAAAAAAAAAAAAAAAKECAABk&#10;cnMvZG93bnJldi54bWxQSwUGAAAAAAQABAD5AAAAiQMAAAAA&#10;" strokecolor="black [3200]" strokeweight=".5pt">
                  <v:stroke joinstyle="miter"/>
                </v:line>
                <v:line id="Straight Connector 229" o:spid="_x0000_s1029" style="position:absolute;flip:x y;visibility:visible;mso-wrap-style:square" from="2190,1143" to="5429,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oZ/cUAAADcAAAADwAAAGRycy9kb3ducmV2LnhtbESPQWvCQBSE7wX/w/KE3urGQKtGVxFL&#10;oRQsGEWvj+wzCWbfxt1V47/vCgWPw8x8w8wWnWnElZyvLSsYDhIQxIXVNZcKdtuvtzEIH5A1NpZJ&#10;wZ08LOa9lxlm2t54Q9c8lCJC2GeooAqhzaT0RUUG/cC2xNE7WmcwROlKqR3eItw0Mk2SD2mw5rhQ&#10;YUuriopTfjEK8uP983e019zt3OF9Pcp/NufLWanXfrecggjUhWf4v/2tFaTpBB5n4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oZ/cUAAADcAAAADwAAAAAAAAAA&#10;AAAAAAChAgAAZHJzL2Rvd25yZXYueG1sUEsFBgAAAAAEAAQA+QAAAJMDAAAAAA==&#10;" strokecolor="black [3200]" strokeweight=".5pt">
                  <v:stroke joinstyle="miter"/>
                </v:line>
                <v:line id="Straight Connector 230" o:spid="_x0000_s1030" style="position:absolute;flip:y;visibility:visible;mso-wrap-style:square" from="2190,5524" to="5429,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AsKbsAAADcAAAADwAAAGRycy9kb3ducmV2LnhtbERPSwrCMBDdC94hjODOpiqKVKOIoLhS&#10;/BxgaMa02ExKE2u9vVkILh/vv9p0thItNb50rGCcpCCIc6dLNgrut/1oAcIHZI2VY1LwIQ+bdb+3&#10;wky7N1+ovQYjYgj7DBUUIdSZlD4vyKJPXE0cuYdrLIYIGyN1g+8Ybis5SdO5tFhybCiwpl1B+fP6&#10;sgq0OZHcOtPOxmZ+3+fmjKdDq9Rw0G2XIAJ14S/+uY9awWQa58cz8QjI9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IgCwpuwAAANwAAAAPAAAAAAAAAAAAAAAAAKECAABk&#10;cnMvZG93bnJldi54bWxQSwUGAAAAAAQABAD5AAAAiQMAAAAA&#10;" strokecolor="black [3200]" strokeweight=".5pt">
                  <v:stroke joinstyle="miter"/>
                </v:line>
                <v:line id="Straight Connector 231" o:spid="_x0000_s1031" style="position:absolute;flip:y;visibility:visible;mso-wrap-style:square" from="2190,1143" to="219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yJssEAAADcAAAADwAAAGRycy9kb3ducmV2LnhtbESP0YrCMBRE34X9h3AXfLNplRWppkUE&#10;xSeXVT/g0txNyzY3pYm1/r0RhH0cZuYMsylH24qBet84VpAlKQjiyumGjYLrZT9bgfABWWPrmBQ8&#10;yENZfEw2mGt35x8azsGICGGfo4I6hC6X0lc1WfSJ64ij9+t6iyHK3kjd4z3CbSvnabqUFhuOCzV2&#10;tKup+jvfrAJtTiS3zgxfmVle95X5xtNhUGr6OW7XIAKN4T/8bh+1gvkig9eZeARk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zImywQAAANwAAAAPAAAAAAAAAAAAAAAA&#10;AKECAABkcnMvZG93bnJldi54bWxQSwUGAAAAAAQABAD5AAAAjwMAAAAA&#10;" strokecolor="black [3200]" strokeweight=".5pt">
                  <v:stroke joinstyle="miter"/>
                </v:line>
                <w10:anchorlock/>
              </v:group>
            </w:pict>
          </mc:Fallback>
        </mc:AlternateContent>
      </w:r>
    </w:p>
    <w:p w:rsidR="002D6FFE" w:rsidRDefault="002D6FFE" w:rsidP="002D6FFE">
      <w:pPr>
        <w:pStyle w:val="ListParagraph"/>
        <w:spacing w:line="259" w:lineRule="auto"/>
        <w:rPr>
          <w:sz w:val="24"/>
          <w:szCs w:val="24"/>
          <w:lang w:val="id-ID"/>
        </w:rPr>
      </w:pPr>
    </w:p>
    <w:p w:rsidR="002D6FFE" w:rsidRDefault="002D6FFE" w:rsidP="002D6FFE">
      <w:pPr>
        <w:pStyle w:val="ListParagraph"/>
        <w:spacing w:line="259" w:lineRule="auto"/>
        <w:ind w:left="426"/>
        <w:rPr>
          <w:sz w:val="24"/>
          <w:szCs w:val="24"/>
          <w:lang w:val="id-ID"/>
        </w:rPr>
      </w:pPr>
      <w:r>
        <w:rPr>
          <w:sz w:val="24"/>
          <w:szCs w:val="24"/>
          <w:lang w:val="id-ID"/>
        </w:rPr>
        <w:t>Dalam lingkaran dengan pusat terdapat tali busur CD dengan panjang 48 cm. Jika jari-jari lingkaran 74 cm, tentukan:</w:t>
      </w:r>
    </w:p>
    <w:p w:rsidR="002D6FFE" w:rsidRDefault="002D6FFE" w:rsidP="002D6FFE">
      <w:pPr>
        <w:pStyle w:val="ListParagraph"/>
        <w:numPr>
          <w:ilvl w:val="0"/>
          <w:numId w:val="20"/>
        </w:numPr>
        <w:spacing w:line="259" w:lineRule="auto"/>
        <w:ind w:left="851"/>
        <w:rPr>
          <w:sz w:val="24"/>
          <w:szCs w:val="24"/>
          <w:lang w:val="id-ID"/>
        </w:rPr>
      </w:pPr>
      <w:r>
        <w:rPr>
          <w:sz w:val="24"/>
          <w:szCs w:val="24"/>
          <w:lang w:val="id-ID"/>
        </w:rPr>
        <w:t>Panjang apotema OE</w:t>
      </w:r>
    </w:p>
    <w:p w:rsidR="002D6FFE" w:rsidRPr="005D5924" w:rsidRDefault="002D6FFE" w:rsidP="002D6FFE">
      <w:pPr>
        <w:pStyle w:val="ListParagraph"/>
        <w:numPr>
          <w:ilvl w:val="0"/>
          <w:numId w:val="20"/>
        </w:numPr>
        <w:spacing w:line="259" w:lineRule="auto"/>
        <w:ind w:left="851"/>
        <w:rPr>
          <w:sz w:val="24"/>
          <w:szCs w:val="24"/>
          <w:lang w:val="id-ID"/>
        </w:rPr>
      </w:pPr>
      <w:r>
        <w:rPr>
          <w:sz w:val="24"/>
          <w:szCs w:val="24"/>
          <w:lang w:val="id-ID"/>
        </w:rPr>
        <w:t>Panjang BE</w:t>
      </w:r>
    </w:p>
    <w:p w:rsidR="00E90E48" w:rsidRDefault="00E90E48" w:rsidP="00F94FAE"/>
    <w:sectPr w:rsidR="00E90E48" w:rsidSect="000E2520">
      <w:headerReference w:type="even" r:id="rId11"/>
      <w:headerReference w:type="default" r:id="rId12"/>
      <w:footerReference w:type="even" r:id="rId13"/>
      <w:footerReference w:type="default" r:id="rId14"/>
      <w:headerReference w:type="first" r:id="rId15"/>
      <w:footerReference w:type="first" r:id="rId16"/>
      <w:pgSz w:w="11906" w:h="16838" w:code="9"/>
      <w:pgMar w:top="2268" w:right="1418" w:bottom="1701" w:left="2268" w:header="850" w:footer="709" w:gutter="0"/>
      <w:pgNumType w:start="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622" w:rsidRDefault="002B1622" w:rsidP="00A14BA8">
      <w:r>
        <w:separator/>
      </w:r>
    </w:p>
  </w:endnote>
  <w:endnote w:type="continuationSeparator" w:id="0">
    <w:p w:rsidR="002B1622" w:rsidRDefault="002B1622" w:rsidP="00A1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BA8" w:rsidRDefault="00A14B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BA8" w:rsidRDefault="00A14B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BA8" w:rsidRDefault="00A14B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622" w:rsidRDefault="002B1622" w:rsidP="00A14BA8">
      <w:r>
        <w:separator/>
      </w:r>
    </w:p>
  </w:footnote>
  <w:footnote w:type="continuationSeparator" w:id="0">
    <w:p w:rsidR="002B1622" w:rsidRDefault="002B1622" w:rsidP="00A14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BA8" w:rsidRDefault="00A14B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129282"/>
      <w:docPartObj>
        <w:docPartGallery w:val="Page Numbers (Top of Page)"/>
        <w:docPartUnique/>
      </w:docPartObj>
    </w:sdtPr>
    <w:sdtEndPr>
      <w:rPr>
        <w:noProof/>
        <w:sz w:val="24"/>
        <w:szCs w:val="24"/>
      </w:rPr>
    </w:sdtEndPr>
    <w:sdtContent>
      <w:p w:rsidR="00A14BA8" w:rsidRPr="00A14BA8" w:rsidRDefault="00A14BA8" w:rsidP="00A14BA8">
        <w:pPr>
          <w:pStyle w:val="Header"/>
          <w:ind w:right="282"/>
          <w:jc w:val="right"/>
          <w:rPr>
            <w:sz w:val="24"/>
            <w:szCs w:val="24"/>
          </w:rPr>
        </w:pPr>
        <w:r w:rsidRPr="00A14BA8">
          <w:rPr>
            <w:sz w:val="24"/>
            <w:szCs w:val="24"/>
          </w:rPr>
          <w:fldChar w:fldCharType="begin"/>
        </w:r>
        <w:r w:rsidRPr="00A14BA8">
          <w:rPr>
            <w:sz w:val="24"/>
            <w:szCs w:val="24"/>
          </w:rPr>
          <w:instrText xml:space="preserve"> PAGE   \* MERGEFORMAT </w:instrText>
        </w:r>
        <w:r w:rsidRPr="00A14BA8">
          <w:rPr>
            <w:sz w:val="24"/>
            <w:szCs w:val="24"/>
          </w:rPr>
          <w:fldChar w:fldCharType="separate"/>
        </w:r>
        <w:r w:rsidR="000E2520">
          <w:rPr>
            <w:noProof/>
            <w:sz w:val="24"/>
            <w:szCs w:val="24"/>
          </w:rPr>
          <w:t>98</w:t>
        </w:r>
        <w:r w:rsidRPr="00A14BA8">
          <w:rPr>
            <w:noProof/>
            <w:sz w:val="24"/>
            <w:szCs w:val="24"/>
          </w:rPr>
          <w:fldChar w:fldCharType="end"/>
        </w:r>
      </w:p>
    </w:sdtContent>
  </w:sdt>
  <w:p w:rsidR="00A14BA8" w:rsidRDefault="00A14BA8">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BA8" w:rsidRDefault="00A14B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820F7"/>
    <w:multiLevelType w:val="multilevel"/>
    <w:tmpl w:val="38CC48CE"/>
    <w:lvl w:ilvl="0">
      <w:start w:val="1"/>
      <w:numFmt w:val="upperRoman"/>
      <w:lvlText w:val="%1."/>
      <w:lvlJc w:val="right"/>
      <w:pPr>
        <w:ind w:left="720" w:hanging="360"/>
      </w:pPr>
      <w:rPr>
        <w:rFonts w:cs="Times New Roman"/>
        <w:b/>
      </w:rPr>
    </w:lvl>
    <w:lvl w:ilvl="1">
      <w:start w:val="1"/>
      <w:numFmt w:val="decimal"/>
      <w:isLgl/>
      <w:lvlText w:val="%1.%2"/>
      <w:lvlJc w:val="left"/>
      <w:pPr>
        <w:ind w:left="840" w:hanging="480"/>
      </w:pPr>
      <w:rPr>
        <w:rFonts w:hint="default"/>
      </w:rPr>
    </w:lvl>
    <w:lvl w:ilvl="2">
      <w:start w:val="1"/>
      <w:numFmt w:val="decimal"/>
      <w:lvlText w:val="4.1.%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94C699B"/>
    <w:multiLevelType w:val="hybridMultilevel"/>
    <w:tmpl w:val="5F1C39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0C21BCF"/>
    <w:multiLevelType w:val="hybridMultilevel"/>
    <w:tmpl w:val="17322F9E"/>
    <w:lvl w:ilvl="0" w:tplc="5A90DC76">
      <w:start w:val="1"/>
      <w:numFmt w:val="decimal"/>
      <w:lvlText w:val="%1)"/>
      <w:lvlJc w:val="left"/>
      <w:pPr>
        <w:ind w:left="502"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50400C"/>
    <w:multiLevelType w:val="hybridMultilevel"/>
    <w:tmpl w:val="DF263F58"/>
    <w:lvl w:ilvl="0" w:tplc="0421000F">
      <w:start w:val="1"/>
      <w:numFmt w:val="decimal"/>
      <w:lvlText w:val="%1."/>
      <w:lvlJc w:val="left"/>
      <w:pPr>
        <w:ind w:left="1110" w:hanging="360"/>
      </w:pPr>
      <w:rPr>
        <w:rFonts w:cs="Times New Roman"/>
      </w:rPr>
    </w:lvl>
    <w:lvl w:ilvl="1" w:tplc="04210019" w:tentative="1">
      <w:start w:val="1"/>
      <w:numFmt w:val="lowerLetter"/>
      <w:lvlText w:val="%2."/>
      <w:lvlJc w:val="left"/>
      <w:pPr>
        <w:ind w:left="1830" w:hanging="360"/>
      </w:pPr>
      <w:rPr>
        <w:rFonts w:cs="Times New Roman"/>
      </w:rPr>
    </w:lvl>
    <w:lvl w:ilvl="2" w:tplc="0421001B" w:tentative="1">
      <w:start w:val="1"/>
      <w:numFmt w:val="lowerRoman"/>
      <w:lvlText w:val="%3."/>
      <w:lvlJc w:val="right"/>
      <w:pPr>
        <w:ind w:left="2550" w:hanging="180"/>
      </w:pPr>
      <w:rPr>
        <w:rFonts w:cs="Times New Roman"/>
      </w:rPr>
    </w:lvl>
    <w:lvl w:ilvl="3" w:tplc="0421000F" w:tentative="1">
      <w:start w:val="1"/>
      <w:numFmt w:val="decimal"/>
      <w:lvlText w:val="%4."/>
      <w:lvlJc w:val="left"/>
      <w:pPr>
        <w:ind w:left="3270" w:hanging="360"/>
      </w:pPr>
      <w:rPr>
        <w:rFonts w:cs="Times New Roman"/>
      </w:rPr>
    </w:lvl>
    <w:lvl w:ilvl="4" w:tplc="04210019" w:tentative="1">
      <w:start w:val="1"/>
      <w:numFmt w:val="lowerLetter"/>
      <w:lvlText w:val="%5."/>
      <w:lvlJc w:val="left"/>
      <w:pPr>
        <w:ind w:left="3990" w:hanging="360"/>
      </w:pPr>
      <w:rPr>
        <w:rFonts w:cs="Times New Roman"/>
      </w:rPr>
    </w:lvl>
    <w:lvl w:ilvl="5" w:tplc="0421001B" w:tentative="1">
      <w:start w:val="1"/>
      <w:numFmt w:val="lowerRoman"/>
      <w:lvlText w:val="%6."/>
      <w:lvlJc w:val="right"/>
      <w:pPr>
        <w:ind w:left="4710" w:hanging="180"/>
      </w:pPr>
      <w:rPr>
        <w:rFonts w:cs="Times New Roman"/>
      </w:rPr>
    </w:lvl>
    <w:lvl w:ilvl="6" w:tplc="0421000F" w:tentative="1">
      <w:start w:val="1"/>
      <w:numFmt w:val="decimal"/>
      <w:lvlText w:val="%7."/>
      <w:lvlJc w:val="left"/>
      <w:pPr>
        <w:ind w:left="5430" w:hanging="360"/>
      </w:pPr>
      <w:rPr>
        <w:rFonts w:cs="Times New Roman"/>
      </w:rPr>
    </w:lvl>
    <w:lvl w:ilvl="7" w:tplc="04210019" w:tentative="1">
      <w:start w:val="1"/>
      <w:numFmt w:val="lowerLetter"/>
      <w:lvlText w:val="%8."/>
      <w:lvlJc w:val="left"/>
      <w:pPr>
        <w:ind w:left="6150" w:hanging="360"/>
      </w:pPr>
      <w:rPr>
        <w:rFonts w:cs="Times New Roman"/>
      </w:rPr>
    </w:lvl>
    <w:lvl w:ilvl="8" w:tplc="0421001B" w:tentative="1">
      <w:start w:val="1"/>
      <w:numFmt w:val="lowerRoman"/>
      <w:lvlText w:val="%9."/>
      <w:lvlJc w:val="right"/>
      <w:pPr>
        <w:ind w:left="6870" w:hanging="180"/>
      </w:pPr>
      <w:rPr>
        <w:rFonts w:cs="Times New Roman"/>
      </w:rPr>
    </w:lvl>
  </w:abstractNum>
  <w:abstractNum w:abstractNumId="4">
    <w:nsid w:val="15F916D1"/>
    <w:multiLevelType w:val="hybridMultilevel"/>
    <w:tmpl w:val="5B683A1E"/>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81525A0"/>
    <w:multiLevelType w:val="hybridMultilevel"/>
    <w:tmpl w:val="1DA248EC"/>
    <w:lvl w:ilvl="0" w:tplc="D918F1A6">
      <w:start w:val="1"/>
      <w:numFmt w:val="bullet"/>
      <w:lvlText w:val="-"/>
      <w:lvlJc w:val="left"/>
      <w:pPr>
        <w:ind w:left="1440" w:hanging="360"/>
      </w:pPr>
      <w:rPr>
        <w:rFonts w:ascii="Times New Roman" w:eastAsiaTheme="minorHAnsi" w:hAnsi="Times New Roman" w:cs="Times New Roman"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
    <w:nsid w:val="18C57063"/>
    <w:multiLevelType w:val="hybridMultilevel"/>
    <w:tmpl w:val="B05AFC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A3C7587"/>
    <w:multiLevelType w:val="hybridMultilevel"/>
    <w:tmpl w:val="8C88CD86"/>
    <w:lvl w:ilvl="0" w:tplc="131EE862">
      <w:start w:val="1"/>
      <w:numFmt w:val="lowerLetter"/>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8">
    <w:nsid w:val="36CD117A"/>
    <w:multiLevelType w:val="hybridMultilevel"/>
    <w:tmpl w:val="B14C459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9">
    <w:nsid w:val="38164FFF"/>
    <w:multiLevelType w:val="hybridMultilevel"/>
    <w:tmpl w:val="8F9E3C94"/>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
    <w:nsid w:val="391B0799"/>
    <w:multiLevelType w:val="hybridMultilevel"/>
    <w:tmpl w:val="8258FC7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9801542"/>
    <w:multiLevelType w:val="hybridMultilevel"/>
    <w:tmpl w:val="51165070"/>
    <w:lvl w:ilvl="0" w:tplc="DF2AECF0">
      <w:start w:val="1"/>
      <w:numFmt w:val="decimal"/>
      <w:lvlText w:val="%1."/>
      <w:lvlJc w:val="left"/>
      <w:pPr>
        <w:ind w:left="786"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2">
    <w:nsid w:val="3D7C0CA4"/>
    <w:multiLevelType w:val="hybridMultilevel"/>
    <w:tmpl w:val="992A78CC"/>
    <w:lvl w:ilvl="0" w:tplc="B7802B08">
      <w:start w:val="1"/>
      <w:numFmt w:val="lowerLetter"/>
      <w:lvlText w:val="%1."/>
      <w:lvlJc w:val="left"/>
      <w:pPr>
        <w:ind w:left="677"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1232A87"/>
    <w:multiLevelType w:val="hybridMultilevel"/>
    <w:tmpl w:val="5EFEC8A0"/>
    <w:lvl w:ilvl="0" w:tplc="B2CE3F2C">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4">
    <w:nsid w:val="42101555"/>
    <w:multiLevelType w:val="hybridMultilevel"/>
    <w:tmpl w:val="16A401BC"/>
    <w:lvl w:ilvl="0" w:tplc="CCE6119C">
      <w:start w:val="1"/>
      <w:numFmt w:val="lowerLetter"/>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5">
    <w:nsid w:val="43585573"/>
    <w:multiLevelType w:val="hybridMultilevel"/>
    <w:tmpl w:val="4F40BE62"/>
    <w:lvl w:ilvl="0" w:tplc="9C64520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79011F3"/>
    <w:multiLevelType w:val="hybridMultilevel"/>
    <w:tmpl w:val="6FF2111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8BF114A"/>
    <w:multiLevelType w:val="hybridMultilevel"/>
    <w:tmpl w:val="412461F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900510F"/>
    <w:multiLevelType w:val="hybridMultilevel"/>
    <w:tmpl w:val="DC14847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C115C8D"/>
    <w:multiLevelType w:val="hybridMultilevel"/>
    <w:tmpl w:val="989E6A28"/>
    <w:lvl w:ilvl="0" w:tplc="AB30D56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4E4F6854"/>
    <w:multiLevelType w:val="hybridMultilevel"/>
    <w:tmpl w:val="F4AE6F7C"/>
    <w:lvl w:ilvl="0" w:tplc="6EA41760">
      <w:start w:val="1"/>
      <w:numFmt w:val="decimal"/>
      <w:lvlText w:val="%1)"/>
      <w:lvlJc w:val="left"/>
      <w:pPr>
        <w:ind w:left="502"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F9B30B9"/>
    <w:multiLevelType w:val="hybridMultilevel"/>
    <w:tmpl w:val="B8E8373C"/>
    <w:lvl w:ilvl="0" w:tplc="DA742E1A">
      <w:start w:val="1"/>
      <w:numFmt w:val="decimal"/>
      <w:lvlText w:val="%1."/>
      <w:lvlJc w:val="left"/>
      <w:pPr>
        <w:tabs>
          <w:tab w:val="num" w:pos="720"/>
        </w:tabs>
        <w:ind w:left="720" w:hanging="360"/>
      </w:pPr>
      <w:rPr>
        <w:rFonts w:hint="default"/>
      </w:rPr>
    </w:lvl>
    <w:lvl w:ilvl="1" w:tplc="CA467C16">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A782D180">
      <w:start w:val="1"/>
      <w:numFmt w:val="upperLetter"/>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91585A"/>
    <w:multiLevelType w:val="hybridMultilevel"/>
    <w:tmpl w:val="491E6E6A"/>
    <w:lvl w:ilvl="0" w:tplc="5406CED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611B162D"/>
    <w:multiLevelType w:val="hybridMultilevel"/>
    <w:tmpl w:val="035C232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55654BE"/>
    <w:multiLevelType w:val="hybridMultilevel"/>
    <w:tmpl w:val="68DACD5C"/>
    <w:lvl w:ilvl="0" w:tplc="0421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601046"/>
    <w:multiLevelType w:val="hybridMultilevel"/>
    <w:tmpl w:val="24902CF8"/>
    <w:lvl w:ilvl="0" w:tplc="04090009">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E0809FE"/>
    <w:multiLevelType w:val="hybridMultilevel"/>
    <w:tmpl w:val="E74E5ED8"/>
    <w:lvl w:ilvl="0" w:tplc="03866C86">
      <w:start w:val="1"/>
      <w:numFmt w:val="decimal"/>
      <w:lvlText w:val="%1)"/>
      <w:lvlJc w:val="left"/>
      <w:pPr>
        <w:ind w:left="50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3055F23"/>
    <w:multiLevelType w:val="hybridMultilevel"/>
    <w:tmpl w:val="39EA518E"/>
    <w:lvl w:ilvl="0" w:tplc="04210017">
      <w:start w:val="1"/>
      <w:numFmt w:val="lowerLetter"/>
      <w:lvlText w:val="%1)"/>
      <w:lvlJc w:val="left"/>
      <w:pPr>
        <w:ind w:left="1179" w:hanging="360"/>
      </w:p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0421001B" w:tentative="1">
      <w:start w:val="1"/>
      <w:numFmt w:val="lowerRoman"/>
      <w:lvlText w:val="%6."/>
      <w:lvlJc w:val="right"/>
      <w:pPr>
        <w:ind w:left="4779" w:hanging="180"/>
      </w:p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28">
    <w:nsid w:val="7314080F"/>
    <w:multiLevelType w:val="hybridMultilevel"/>
    <w:tmpl w:val="91341E66"/>
    <w:lvl w:ilvl="0" w:tplc="18DE6606">
      <w:start w:val="1"/>
      <w:numFmt w:val="decimal"/>
      <w:lvlText w:val="%1."/>
      <w:lvlJc w:val="left"/>
      <w:pPr>
        <w:ind w:left="927" w:hanging="360"/>
      </w:pPr>
      <w:rPr>
        <w:rFonts w:cs="Times New Roman" w:hint="default"/>
      </w:rPr>
    </w:lvl>
    <w:lvl w:ilvl="1" w:tplc="04210019" w:tentative="1">
      <w:start w:val="1"/>
      <w:numFmt w:val="lowerLetter"/>
      <w:lvlText w:val="%2."/>
      <w:lvlJc w:val="left"/>
      <w:pPr>
        <w:ind w:left="1647" w:hanging="360"/>
      </w:pPr>
      <w:rPr>
        <w:rFonts w:cs="Times New Roman"/>
      </w:rPr>
    </w:lvl>
    <w:lvl w:ilvl="2" w:tplc="0421001B" w:tentative="1">
      <w:start w:val="1"/>
      <w:numFmt w:val="lowerRoman"/>
      <w:lvlText w:val="%3."/>
      <w:lvlJc w:val="right"/>
      <w:pPr>
        <w:ind w:left="2367" w:hanging="180"/>
      </w:pPr>
      <w:rPr>
        <w:rFonts w:cs="Times New Roman"/>
      </w:rPr>
    </w:lvl>
    <w:lvl w:ilvl="3" w:tplc="0421000F" w:tentative="1">
      <w:start w:val="1"/>
      <w:numFmt w:val="decimal"/>
      <w:lvlText w:val="%4."/>
      <w:lvlJc w:val="left"/>
      <w:pPr>
        <w:ind w:left="3087" w:hanging="360"/>
      </w:pPr>
      <w:rPr>
        <w:rFonts w:cs="Times New Roman"/>
      </w:rPr>
    </w:lvl>
    <w:lvl w:ilvl="4" w:tplc="04210019" w:tentative="1">
      <w:start w:val="1"/>
      <w:numFmt w:val="lowerLetter"/>
      <w:lvlText w:val="%5."/>
      <w:lvlJc w:val="left"/>
      <w:pPr>
        <w:ind w:left="3807" w:hanging="360"/>
      </w:pPr>
      <w:rPr>
        <w:rFonts w:cs="Times New Roman"/>
      </w:rPr>
    </w:lvl>
    <w:lvl w:ilvl="5" w:tplc="0421001B" w:tentative="1">
      <w:start w:val="1"/>
      <w:numFmt w:val="lowerRoman"/>
      <w:lvlText w:val="%6."/>
      <w:lvlJc w:val="right"/>
      <w:pPr>
        <w:ind w:left="4527" w:hanging="180"/>
      </w:pPr>
      <w:rPr>
        <w:rFonts w:cs="Times New Roman"/>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29">
    <w:nsid w:val="734B62EB"/>
    <w:multiLevelType w:val="hybridMultilevel"/>
    <w:tmpl w:val="4F3C39F4"/>
    <w:lvl w:ilvl="0" w:tplc="0421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731FC9"/>
    <w:multiLevelType w:val="hybridMultilevel"/>
    <w:tmpl w:val="E6C0194C"/>
    <w:lvl w:ilvl="0" w:tplc="DA209E16">
      <w:start w:val="1"/>
      <w:numFmt w:val="decimal"/>
      <w:lvlText w:val="%1."/>
      <w:lvlJc w:val="left"/>
      <w:pPr>
        <w:ind w:left="720" w:hanging="360"/>
      </w:pPr>
      <w:rPr>
        <w:rFonts w:ascii="Times New Roman" w:eastAsia="Times New Roman" w:hAnsi="Times New Roman"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F948FBD8">
      <w:start w:val="1"/>
      <w:numFmt w:val="decimal"/>
      <w:lvlText w:val="%4."/>
      <w:lvlJc w:val="left"/>
      <w:pPr>
        <w:ind w:left="2880" w:hanging="360"/>
      </w:pPr>
      <w:rPr>
        <w:rFonts w:cs="Times New Roman" w:hint="default"/>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1">
    <w:nsid w:val="75C84DD5"/>
    <w:multiLevelType w:val="hybridMultilevel"/>
    <w:tmpl w:val="2B7A4916"/>
    <w:lvl w:ilvl="0" w:tplc="2D00DF70">
      <w:start w:val="1"/>
      <w:numFmt w:val="decimal"/>
      <w:lvlText w:val="%1."/>
      <w:lvlJc w:val="left"/>
      <w:pPr>
        <w:ind w:left="720" w:hanging="360"/>
      </w:pPr>
      <w:rPr>
        <w:rFonts w:ascii="Times New Roman" w:eastAsia="Times New Roman" w:hAnsi="Times New Roman"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2">
    <w:nsid w:val="79A16D41"/>
    <w:multiLevelType w:val="hybridMultilevel"/>
    <w:tmpl w:val="87DC97C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
  </w:num>
  <w:num w:numId="2">
    <w:abstractNumId w:val="14"/>
  </w:num>
  <w:num w:numId="3">
    <w:abstractNumId w:val="31"/>
  </w:num>
  <w:num w:numId="4">
    <w:abstractNumId w:val="0"/>
  </w:num>
  <w:num w:numId="5">
    <w:abstractNumId w:val="9"/>
  </w:num>
  <w:num w:numId="6">
    <w:abstractNumId w:val="28"/>
  </w:num>
  <w:num w:numId="7">
    <w:abstractNumId w:val="30"/>
  </w:num>
  <w:num w:numId="8">
    <w:abstractNumId w:val="11"/>
  </w:num>
  <w:num w:numId="9">
    <w:abstractNumId w:val="8"/>
  </w:num>
  <w:num w:numId="10">
    <w:abstractNumId w:val="16"/>
  </w:num>
  <w:num w:numId="11">
    <w:abstractNumId w:val="19"/>
  </w:num>
  <w:num w:numId="12">
    <w:abstractNumId w:val="5"/>
  </w:num>
  <w:num w:numId="13">
    <w:abstractNumId w:val="4"/>
  </w:num>
  <w:num w:numId="14">
    <w:abstractNumId w:val="10"/>
  </w:num>
  <w:num w:numId="15">
    <w:abstractNumId w:val="17"/>
  </w:num>
  <w:num w:numId="16">
    <w:abstractNumId w:val="7"/>
  </w:num>
  <w:num w:numId="17">
    <w:abstractNumId w:val="12"/>
  </w:num>
  <w:num w:numId="18">
    <w:abstractNumId w:val="32"/>
  </w:num>
  <w:num w:numId="19">
    <w:abstractNumId w:val="15"/>
  </w:num>
  <w:num w:numId="20">
    <w:abstractNumId w:val="22"/>
  </w:num>
  <w:num w:numId="21">
    <w:abstractNumId w:val="13"/>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1"/>
  </w:num>
  <w:num w:numId="25">
    <w:abstractNumId w:val="6"/>
  </w:num>
  <w:num w:numId="26">
    <w:abstractNumId w:val="26"/>
  </w:num>
  <w:num w:numId="27">
    <w:abstractNumId w:val="23"/>
  </w:num>
  <w:num w:numId="28">
    <w:abstractNumId w:val="20"/>
  </w:num>
  <w:num w:numId="29">
    <w:abstractNumId w:val="2"/>
  </w:num>
  <w:num w:numId="30">
    <w:abstractNumId w:val="1"/>
  </w:num>
  <w:num w:numId="31">
    <w:abstractNumId w:val="24"/>
  </w:num>
  <w:num w:numId="32">
    <w:abstractNumId w:val="2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FAE"/>
    <w:rsid w:val="000E2520"/>
    <w:rsid w:val="001F0F10"/>
    <w:rsid w:val="002339EF"/>
    <w:rsid w:val="002A27BA"/>
    <w:rsid w:val="002B1622"/>
    <w:rsid w:val="002D6FFE"/>
    <w:rsid w:val="003E7E0A"/>
    <w:rsid w:val="00415E9B"/>
    <w:rsid w:val="00465DBB"/>
    <w:rsid w:val="00513F32"/>
    <w:rsid w:val="006311A3"/>
    <w:rsid w:val="006E4342"/>
    <w:rsid w:val="00724CDA"/>
    <w:rsid w:val="00740F48"/>
    <w:rsid w:val="008D375A"/>
    <w:rsid w:val="008D5CDB"/>
    <w:rsid w:val="00A14BA8"/>
    <w:rsid w:val="00B701CA"/>
    <w:rsid w:val="00BC174D"/>
    <w:rsid w:val="00C839E6"/>
    <w:rsid w:val="00D71A26"/>
    <w:rsid w:val="00E204DF"/>
    <w:rsid w:val="00E90E48"/>
    <w:rsid w:val="00EA508D"/>
    <w:rsid w:val="00F94FA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6F743A-690C-48B4-B6D0-4C7F69A64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FFE"/>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F94FAE"/>
  </w:style>
  <w:style w:type="paragraph" w:styleId="ListParagraph">
    <w:name w:val="List Paragraph"/>
    <w:aliases w:val="Body of text"/>
    <w:basedOn w:val="Normal"/>
    <w:link w:val="ListParagraphChar"/>
    <w:uiPriority w:val="34"/>
    <w:qFormat/>
    <w:rsid w:val="002D6FFE"/>
    <w:pPr>
      <w:ind w:left="720"/>
      <w:contextualSpacing/>
    </w:pPr>
  </w:style>
  <w:style w:type="table" w:styleId="TableGrid">
    <w:name w:val="Table Grid"/>
    <w:basedOn w:val="TableNormal"/>
    <w:uiPriority w:val="39"/>
    <w:rsid w:val="002D6FFE"/>
    <w:pPr>
      <w:spacing w:after="0" w:line="240" w:lineRule="auto"/>
    </w:pPr>
    <w:rPr>
      <w:rFonts w:ascii="Calibri" w:eastAsia="Times New Roman"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2D6FFE"/>
    <w:rPr>
      <w:rFonts w:ascii="Times New Roman" w:eastAsia="Times New Roman" w:hAnsi="Times New Roman" w:cs="Times New Roman"/>
      <w:sz w:val="20"/>
      <w:szCs w:val="20"/>
      <w:lang w:val="en-US"/>
    </w:rPr>
  </w:style>
  <w:style w:type="character" w:styleId="PageNumber">
    <w:name w:val="page number"/>
    <w:basedOn w:val="DefaultParagraphFont"/>
    <w:rsid w:val="002339EF"/>
  </w:style>
  <w:style w:type="paragraph" w:styleId="Header">
    <w:name w:val="header"/>
    <w:basedOn w:val="Normal"/>
    <w:link w:val="HeaderChar"/>
    <w:uiPriority w:val="99"/>
    <w:unhideWhenUsed/>
    <w:rsid w:val="00A14BA8"/>
    <w:pPr>
      <w:tabs>
        <w:tab w:val="center" w:pos="4513"/>
        <w:tab w:val="right" w:pos="9026"/>
      </w:tabs>
    </w:pPr>
  </w:style>
  <w:style w:type="character" w:customStyle="1" w:styleId="HeaderChar">
    <w:name w:val="Header Char"/>
    <w:basedOn w:val="DefaultParagraphFont"/>
    <w:link w:val="Header"/>
    <w:uiPriority w:val="99"/>
    <w:rsid w:val="00A14BA8"/>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A14BA8"/>
    <w:pPr>
      <w:tabs>
        <w:tab w:val="center" w:pos="4513"/>
        <w:tab w:val="right" w:pos="9026"/>
      </w:tabs>
    </w:pPr>
  </w:style>
  <w:style w:type="character" w:customStyle="1" w:styleId="FooterChar">
    <w:name w:val="Footer Char"/>
    <w:basedOn w:val="DefaultParagraphFont"/>
    <w:link w:val="Footer"/>
    <w:uiPriority w:val="99"/>
    <w:rsid w:val="00A14BA8"/>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3932C-E78E-4C6F-A6E8-896592D6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Anggoro Yugo Pamungkas</dc:creator>
  <cp:keywords/>
  <dc:description/>
  <cp:lastModifiedBy>Anggoro Yugo Pamungkas</cp:lastModifiedBy>
  <cp:revision>5</cp:revision>
  <dcterms:created xsi:type="dcterms:W3CDTF">2017-03-02T15:48:00Z</dcterms:created>
  <dcterms:modified xsi:type="dcterms:W3CDTF">2017-03-05T14:22:00Z</dcterms:modified>
</cp:coreProperties>
</file>